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A0845" w14:textId="69333CC7" w:rsidR="00CC03A3" w:rsidRPr="00D829E2" w:rsidRDefault="00215E65" w:rsidP="00D829E2">
      <w:pPr>
        <w:spacing w:before="35"/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D829E2">
        <w:rPr>
          <w:rFonts w:asciiTheme="minorHAnsi" w:hAnsiTheme="minorHAnsi" w:cstheme="minorHAnsi"/>
          <w:b/>
          <w:bCs/>
          <w:spacing w:val="11"/>
          <w:w w:val="83"/>
          <w:sz w:val="22"/>
          <w:szCs w:val="22"/>
        </w:rPr>
        <w:t>W</w:t>
      </w:r>
      <w:r w:rsidRPr="00D829E2">
        <w:rPr>
          <w:rFonts w:asciiTheme="minorHAnsi" w:hAnsiTheme="minorHAnsi" w:cstheme="minorHAnsi"/>
          <w:b/>
          <w:bCs/>
          <w:w w:val="137"/>
          <w:sz w:val="22"/>
          <w:szCs w:val="22"/>
        </w:rPr>
        <w:t>est</w:t>
      </w:r>
      <w:r w:rsidRPr="00D829E2">
        <w:rPr>
          <w:rFonts w:asciiTheme="minorHAnsi" w:hAnsiTheme="minorHAnsi" w:cstheme="minorHAnsi"/>
          <w:b/>
          <w:bCs/>
          <w:spacing w:val="10"/>
          <w:w w:val="137"/>
          <w:sz w:val="22"/>
          <w:szCs w:val="22"/>
        </w:rPr>
        <w:t>s</w:t>
      </w:r>
      <w:r w:rsidRPr="00D829E2">
        <w:rPr>
          <w:rFonts w:asciiTheme="minorHAnsi" w:hAnsiTheme="minorHAnsi" w:cstheme="minorHAnsi"/>
          <w:b/>
          <w:bCs/>
          <w:spacing w:val="14"/>
          <w:w w:val="81"/>
          <w:sz w:val="22"/>
          <w:szCs w:val="22"/>
        </w:rPr>
        <w:t>i</w:t>
      </w:r>
      <w:r w:rsidRPr="00D829E2">
        <w:rPr>
          <w:rFonts w:asciiTheme="minorHAnsi" w:hAnsiTheme="minorHAnsi" w:cstheme="minorHAnsi"/>
          <w:b/>
          <w:bCs/>
          <w:spacing w:val="13"/>
          <w:w w:val="102"/>
          <w:sz w:val="22"/>
          <w:szCs w:val="22"/>
        </w:rPr>
        <w:t>d</w:t>
      </w:r>
      <w:r w:rsidRPr="00D829E2">
        <w:rPr>
          <w:rFonts w:asciiTheme="minorHAnsi" w:hAnsiTheme="minorHAnsi" w:cstheme="minorHAnsi"/>
          <w:b/>
          <w:bCs/>
          <w:w w:val="107"/>
          <w:sz w:val="22"/>
          <w:szCs w:val="22"/>
        </w:rPr>
        <w:t>e</w:t>
      </w:r>
      <w:r w:rsidRPr="00D829E2">
        <w:rPr>
          <w:rFonts w:asciiTheme="minorHAnsi" w:hAnsiTheme="minorHAnsi" w:cstheme="minorHAnsi"/>
          <w:b/>
          <w:bCs/>
          <w:spacing w:val="61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b/>
          <w:bCs/>
          <w:spacing w:val="11"/>
          <w:w w:val="76"/>
          <w:sz w:val="22"/>
          <w:szCs w:val="22"/>
        </w:rPr>
        <w:t>N</w:t>
      </w:r>
      <w:r w:rsidRPr="00D829E2">
        <w:rPr>
          <w:rFonts w:asciiTheme="minorHAnsi" w:hAnsiTheme="minorHAnsi" w:cstheme="minorHAnsi"/>
          <w:b/>
          <w:bCs/>
          <w:spacing w:val="11"/>
          <w:w w:val="130"/>
          <w:sz w:val="22"/>
          <w:szCs w:val="22"/>
        </w:rPr>
        <w:t>a</w:t>
      </w:r>
      <w:r w:rsidRPr="00D829E2">
        <w:rPr>
          <w:rFonts w:asciiTheme="minorHAnsi" w:hAnsiTheme="minorHAnsi" w:cstheme="minorHAnsi"/>
          <w:b/>
          <w:bCs/>
          <w:spacing w:val="14"/>
          <w:w w:val="111"/>
          <w:sz w:val="22"/>
          <w:szCs w:val="22"/>
        </w:rPr>
        <w:t>nn</w:t>
      </w:r>
      <w:r w:rsidRPr="00D829E2">
        <w:rPr>
          <w:rFonts w:asciiTheme="minorHAnsi" w:hAnsiTheme="minorHAnsi" w:cstheme="minorHAnsi"/>
          <w:b/>
          <w:bCs/>
          <w:spacing w:val="14"/>
          <w:w w:val="81"/>
          <w:sz w:val="22"/>
          <w:szCs w:val="22"/>
        </w:rPr>
        <w:t>i</w:t>
      </w:r>
      <w:r w:rsidRPr="00D829E2">
        <w:rPr>
          <w:rFonts w:asciiTheme="minorHAnsi" w:hAnsiTheme="minorHAnsi" w:cstheme="minorHAnsi"/>
          <w:b/>
          <w:bCs/>
          <w:w w:val="121"/>
          <w:sz w:val="22"/>
          <w:szCs w:val="22"/>
        </w:rPr>
        <w:t>es</w:t>
      </w:r>
      <w:r w:rsidRPr="00D829E2">
        <w:rPr>
          <w:rFonts w:asciiTheme="minorHAnsi" w:hAnsiTheme="minorHAnsi" w:cstheme="minorHAnsi"/>
          <w:b/>
          <w:bCs/>
          <w:spacing w:val="61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b/>
          <w:bCs/>
          <w:spacing w:val="13"/>
          <w:w w:val="81"/>
          <w:sz w:val="22"/>
          <w:szCs w:val="22"/>
        </w:rPr>
        <w:t>R</w:t>
      </w:r>
      <w:r w:rsidRPr="00D829E2">
        <w:rPr>
          <w:rFonts w:asciiTheme="minorHAnsi" w:hAnsiTheme="minorHAnsi" w:cstheme="minorHAnsi"/>
          <w:b/>
          <w:bCs/>
          <w:w w:val="121"/>
          <w:sz w:val="22"/>
          <w:szCs w:val="22"/>
        </w:rPr>
        <w:t>e</w:t>
      </w:r>
      <w:r w:rsidRPr="00D829E2">
        <w:rPr>
          <w:rFonts w:asciiTheme="minorHAnsi" w:hAnsiTheme="minorHAnsi" w:cstheme="minorHAnsi"/>
          <w:b/>
          <w:bCs/>
          <w:spacing w:val="10"/>
          <w:w w:val="121"/>
          <w:sz w:val="22"/>
          <w:szCs w:val="22"/>
        </w:rPr>
        <w:t>s</w:t>
      </w:r>
      <w:r w:rsidRPr="00D829E2">
        <w:rPr>
          <w:rFonts w:asciiTheme="minorHAnsi" w:hAnsiTheme="minorHAnsi" w:cstheme="minorHAnsi"/>
          <w:b/>
          <w:bCs/>
          <w:spacing w:val="14"/>
          <w:w w:val="103"/>
          <w:sz w:val="22"/>
          <w:szCs w:val="22"/>
        </w:rPr>
        <w:t>u</w:t>
      </w:r>
      <w:r w:rsidRPr="00D829E2">
        <w:rPr>
          <w:rFonts w:asciiTheme="minorHAnsi" w:hAnsiTheme="minorHAnsi" w:cstheme="minorHAnsi"/>
          <w:b/>
          <w:bCs/>
          <w:spacing w:val="14"/>
          <w:w w:val="92"/>
          <w:sz w:val="22"/>
          <w:szCs w:val="22"/>
        </w:rPr>
        <w:t>m</w:t>
      </w:r>
      <w:r w:rsidRPr="00D829E2">
        <w:rPr>
          <w:rFonts w:asciiTheme="minorHAnsi" w:hAnsiTheme="minorHAnsi" w:cstheme="minorHAnsi"/>
          <w:b/>
          <w:bCs/>
          <w:w w:val="107"/>
          <w:sz w:val="22"/>
          <w:szCs w:val="22"/>
        </w:rPr>
        <w:t>e</w:t>
      </w:r>
    </w:p>
    <w:p w14:paraId="6DAF8F5B" w14:textId="77777777" w:rsidR="00D829E2" w:rsidRPr="00D829E2" w:rsidRDefault="00D829E2" w:rsidP="00D829E2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</w:p>
    <w:p w14:paraId="4D5BF670" w14:textId="77777777" w:rsidR="00CC03A3" w:rsidRPr="00D829E2" w:rsidRDefault="00215E65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Thank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ou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beginning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appli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ca</w:t>
      </w:r>
      <w:r w:rsidRPr="00D829E2">
        <w:rPr>
          <w:rFonts w:asciiTheme="minorHAnsi" w:eastAsia="Calibri" w:hAnsiTheme="minorHAnsi" w:cstheme="minorHAnsi"/>
          <w:sz w:val="22"/>
          <w:szCs w:val="22"/>
        </w:rPr>
        <w:t>tion</w:t>
      </w:r>
      <w:r w:rsidRPr="00D829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ocess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tside</w:t>
      </w:r>
    </w:p>
    <w:p w14:paraId="5C0A0971" w14:textId="77777777" w:rsidR="00CC03A3" w:rsidRPr="00D829E2" w:rsidRDefault="00215E65">
      <w:pPr>
        <w:spacing w:line="280" w:lineRule="exact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Nannies!  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 look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829E2">
        <w:rPr>
          <w:rFonts w:asciiTheme="minorHAnsi" w:eastAsia="Calibri" w:hAnsiTheme="minorHAnsi" w:cstheme="minorHAnsi"/>
          <w:sz w:val="22"/>
          <w:szCs w:val="22"/>
        </w:rPr>
        <w:t>seeing wh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ou 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 all about.</w:t>
      </w:r>
    </w:p>
    <w:p w14:paraId="08192BB7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1551C1" w14:textId="77777777" w:rsidR="00CC03A3" w:rsidRPr="00215E65" w:rsidRDefault="00CC03A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FD234C4" w14:textId="031B99F0" w:rsidR="00CC03A3" w:rsidRPr="00215E65" w:rsidRDefault="00215E65" w:rsidP="00D829E2">
      <w:pPr>
        <w:spacing w:before="45"/>
        <w:ind w:left="100" w:right="530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5E65">
        <w:rPr>
          <w:rFonts w:asciiTheme="minorHAnsi" w:hAnsiTheme="minorHAnsi" w:cstheme="minorHAnsi"/>
          <w:b/>
          <w:bCs/>
          <w:spacing w:val="8"/>
          <w:w w:val="71"/>
          <w:sz w:val="22"/>
          <w:szCs w:val="22"/>
        </w:rPr>
        <w:t>G</w:t>
      </w:r>
      <w:r w:rsidRPr="00215E65">
        <w:rPr>
          <w:rFonts w:asciiTheme="minorHAnsi" w:hAnsiTheme="minorHAnsi" w:cstheme="minorHAnsi"/>
          <w:b/>
          <w:bCs/>
          <w:w w:val="77"/>
          <w:sz w:val="22"/>
          <w:szCs w:val="22"/>
        </w:rPr>
        <w:t>E</w:t>
      </w:r>
      <w:r w:rsidRPr="00215E65">
        <w:rPr>
          <w:rFonts w:asciiTheme="minorHAnsi" w:hAnsiTheme="minorHAnsi" w:cstheme="minorHAnsi"/>
          <w:b/>
          <w:bCs/>
          <w:spacing w:val="9"/>
          <w:w w:val="77"/>
          <w:sz w:val="22"/>
          <w:szCs w:val="22"/>
        </w:rPr>
        <w:t>N</w:t>
      </w:r>
      <w:r w:rsidRPr="00215E65">
        <w:rPr>
          <w:rFonts w:asciiTheme="minorHAnsi" w:hAnsiTheme="minorHAnsi" w:cstheme="minorHAnsi"/>
          <w:b/>
          <w:bCs/>
          <w:w w:val="79"/>
          <w:sz w:val="22"/>
          <w:szCs w:val="22"/>
        </w:rPr>
        <w:t>E</w:t>
      </w:r>
      <w:r w:rsidRPr="00215E65">
        <w:rPr>
          <w:rFonts w:asciiTheme="minorHAnsi" w:hAnsiTheme="minorHAnsi" w:cstheme="minorHAnsi"/>
          <w:b/>
          <w:bCs/>
          <w:spacing w:val="5"/>
          <w:w w:val="79"/>
          <w:sz w:val="22"/>
          <w:szCs w:val="22"/>
        </w:rPr>
        <w:t>R</w:t>
      </w:r>
      <w:r w:rsidRPr="00215E65">
        <w:rPr>
          <w:rFonts w:asciiTheme="minorHAnsi" w:hAnsiTheme="minorHAnsi" w:cstheme="minorHAnsi"/>
          <w:b/>
          <w:bCs/>
          <w:spacing w:val="7"/>
          <w:w w:val="79"/>
          <w:sz w:val="22"/>
          <w:szCs w:val="22"/>
        </w:rPr>
        <w:t>A</w:t>
      </w:r>
      <w:r w:rsidRPr="00215E65">
        <w:rPr>
          <w:rFonts w:asciiTheme="minorHAnsi" w:hAnsiTheme="minorHAnsi" w:cstheme="minorHAnsi"/>
          <w:b/>
          <w:bCs/>
          <w:spacing w:val="29"/>
          <w:w w:val="75"/>
          <w:sz w:val="22"/>
          <w:szCs w:val="22"/>
        </w:rPr>
        <w:t>L</w:t>
      </w:r>
      <w:r w:rsidRPr="00215E65">
        <w:rPr>
          <w:rFonts w:asciiTheme="minorHAnsi" w:hAnsiTheme="minorHAnsi" w:cstheme="minorHAnsi"/>
          <w:b/>
          <w:bCs/>
          <w:spacing w:val="7"/>
          <w:w w:val="81"/>
          <w:sz w:val="22"/>
          <w:szCs w:val="22"/>
        </w:rPr>
        <w:t>R</w:t>
      </w:r>
      <w:r w:rsidRPr="00215E65">
        <w:rPr>
          <w:rFonts w:asciiTheme="minorHAnsi" w:hAnsiTheme="minorHAnsi" w:cstheme="minorHAnsi"/>
          <w:b/>
          <w:bCs/>
          <w:w w:val="74"/>
          <w:sz w:val="22"/>
          <w:szCs w:val="22"/>
        </w:rPr>
        <w:t>EQ</w:t>
      </w:r>
      <w:r w:rsidRPr="00215E65">
        <w:rPr>
          <w:rFonts w:asciiTheme="minorHAnsi" w:hAnsiTheme="minorHAnsi" w:cstheme="minorHAnsi"/>
          <w:b/>
          <w:bCs/>
          <w:spacing w:val="9"/>
          <w:w w:val="74"/>
          <w:sz w:val="22"/>
          <w:szCs w:val="22"/>
        </w:rPr>
        <w:t>U</w:t>
      </w:r>
      <w:r w:rsidRPr="00215E65">
        <w:rPr>
          <w:rFonts w:asciiTheme="minorHAnsi" w:hAnsiTheme="minorHAnsi" w:cstheme="minorHAnsi"/>
          <w:b/>
          <w:bCs/>
          <w:spacing w:val="9"/>
          <w:w w:val="68"/>
          <w:sz w:val="22"/>
          <w:szCs w:val="22"/>
        </w:rPr>
        <w:t>I</w:t>
      </w:r>
      <w:r w:rsidRPr="00215E65">
        <w:rPr>
          <w:rFonts w:asciiTheme="minorHAnsi" w:hAnsiTheme="minorHAnsi" w:cstheme="minorHAnsi"/>
          <w:b/>
          <w:bCs/>
          <w:spacing w:val="7"/>
          <w:w w:val="81"/>
          <w:sz w:val="22"/>
          <w:szCs w:val="22"/>
        </w:rPr>
        <w:t>R</w:t>
      </w:r>
      <w:r w:rsidRPr="00215E65">
        <w:rPr>
          <w:rFonts w:asciiTheme="minorHAnsi" w:hAnsiTheme="minorHAnsi" w:cstheme="minorHAnsi"/>
          <w:b/>
          <w:bCs/>
          <w:w w:val="79"/>
          <w:sz w:val="22"/>
          <w:szCs w:val="22"/>
        </w:rPr>
        <w:t>E</w:t>
      </w:r>
      <w:r w:rsidRPr="00215E65">
        <w:rPr>
          <w:rFonts w:asciiTheme="minorHAnsi" w:hAnsiTheme="minorHAnsi" w:cstheme="minorHAnsi"/>
          <w:b/>
          <w:bCs/>
          <w:spacing w:val="9"/>
          <w:w w:val="79"/>
          <w:sz w:val="22"/>
          <w:szCs w:val="22"/>
        </w:rPr>
        <w:t>M</w:t>
      </w:r>
      <w:r w:rsidRPr="00215E65">
        <w:rPr>
          <w:rFonts w:asciiTheme="minorHAnsi" w:hAnsiTheme="minorHAnsi" w:cstheme="minorHAnsi"/>
          <w:b/>
          <w:bCs/>
          <w:w w:val="77"/>
          <w:sz w:val="22"/>
          <w:szCs w:val="22"/>
        </w:rPr>
        <w:t>E</w:t>
      </w:r>
      <w:r w:rsidRPr="00215E65">
        <w:rPr>
          <w:rFonts w:asciiTheme="minorHAnsi" w:hAnsiTheme="minorHAnsi" w:cstheme="minorHAnsi"/>
          <w:b/>
          <w:bCs/>
          <w:spacing w:val="5"/>
          <w:w w:val="77"/>
          <w:sz w:val="22"/>
          <w:szCs w:val="22"/>
        </w:rPr>
        <w:t>N</w:t>
      </w:r>
      <w:r w:rsidRPr="00215E65">
        <w:rPr>
          <w:rFonts w:asciiTheme="minorHAnsi" w:hAnsiTheme="minorHAnsi" w:cstheme="minorHAnsi"/>
          <w:b/>
          <w:bCs/>
          <w:w w:val="89"/>
          <w:sz w:val="22"/>
          <w:szCs w:val="22"/>
        </w:rPr>
        <w:t>T</w:t>
      </w:r>
      <w:r w:rsidRPr="00215E65">
        <w:rPr>
          <w:rFonts w:asciiTheme="minorHAnsi" w:hAnsiTheme="minorHAnsi" w:cstheme="minorHAnsi"/>
          <w:b/>
          <w:bCs/>
          <w:spacing w:val="29"/>
          <w:w w:val="89"/>
          <w:sz w:val="22"/>
          <w:szCs w:val="22"/>
        </w:rPr>
        <w:t>S</w:t>
      </w:r>
      <w:r w:rsidRPr="00215E65">
        <w:rPr>
          <w:rFonts w:asciiTheme="minorHAnsi" w:hAnsiTheme="minorHAnsi" w:cstheme="minorHAnsi"/>
          <w:b/>
          <w:bCs/>
          <w:w w:val="77"/>
          <w:sz w:val="22"/>
          <w:szCs w:val="22"/>
        </w:rPr>
        <w:t>F</w:t>
      </w:r>
      <w:r w:rsidRPr="00215E65">
        <w:rPr>
          <w:rFonts w:asciiTheme="minorHAnsi" w:hAnsiTheme="minorHAnsi" w:cstheme="minorHAnsi"/>
          <w:b/>
          <w:bCs/>
          <w:spacing w:val="9"/>
          <w:w w:val="77"/>
          <w:sz w:val="22"/>
          <w:szCs w:val="22"/>
        </w:rPr>
        <w:t>O</w:t>
      </w:r>
      <w:r w:rsidRPr="00215E65">
        <w:rPr>
          <w:rFonts w:asciiTheme="minorHAnsi" w:hAnsiTheme="minorHAnsi" w:cstheme="minorHAnsi"/>
          <w:b/>
          <w:bCs/>
          <w:spacing w:val="30"/>
          <w:w w:val="81"/>
          <w:sz w:val="22"/>
          <w:szCs w:val="22"/>
        </w:rPr>
        <w:t>R</w:t>
      </w:r>
      <w:r w:rsidRPr="00215E65">
        <w:rPr>
          <w:rFonts w:asciiTheme="minorHAnsi" w:hAnsiTheme="minorHAnsi" w:cstheme="minorHAnsi"/>
          <w:b/>
          <w:bCs/>
          <w:spacing w:val="-11"/>
          <w:w w:val="81"/>
          <w:sz w:val="22"/>
          <w:szCs w:val="22"/>
        </w:rPr>
        <w:t>Y</w:t>
      </w:r>
      <w:r w:rsidRPr="00215E65">
        <w:rPr>
          <w:rFonts w:asciiTheme="minorHAnsi" w:hAnsiTheme="minorHAnsi" w:cstheme="minorHAnsi"/>
          <w:b/>
          <w:bCs/>
          <w:spacing w:val="8"/>
          <w:w w:val="71"/>
          <w:sz w:val="22"/>
          <w:szCs w:val="22"/>
        </w:rPr>
        <w:t>O</w:t>
      </w:r>
      <w:r w:rsidRPr="00215E65">
        <w:rPr>
          <w:rFonts w:asciiTheme="minorHAnsi" w:hAnsiTheme="minorHAnsi" w:cstheme="minorHAnsi"/>
          <w:b/>
          <w:bCs/>
          <w:spacing w:val="9"/>
          <w:w w:val="71"/>
          <w:sz w:val="22"/>
          <w:szCs w:val="22"/>
        </w:rPr>
        <w:t>U</w:t>
      </w:r>
      <w:r w:rsidRPr="00215E65">
        <w:rPr>
          <w:rFonts w:asciiTheme="minorHAnsi" w:hAnsiTheme="minorHAnsi" w:cstheme="minorHAnsi"/>
          <w:b/>
          <w:bCs/>
          <w:spacing w:val="30"/>
          <w:w w:val="81"/>
          <w:sz w:val="22"/>
          <w:szCs w:val="22"/>
        </w:rPr>
        <w:t>R</w:t>
      </w:r>
      <w:r w:rsidRPr="00215E65">
        <w:rPr>
          <w:rFonts w:asciiTheme="minorHAnsi" w:hAnsiTheme="minorHAnsi" w:cstheme="minorHAnsi"/>
          <w:b/>
          <w:bCs/>
          <w:spacing w:val="5"/>
          <w:w w:val="92"/>
          <w:sz w:val="22"/>
          <w:szCs w:val="22"/>
        </w:rPr>
        <w:t>P</w:t>
      </w:r>
      <w:r w:rsidRPr="00215E65">
        <w:rPr>
          <w:rFonts w:asciiTheme="minorHAnsi" w:hAnsiTheme="minorHAnsi" w:cstheme="minorHAnsi"/>
          <w:b/>
          <w:bCs/>
          <w:w w:val="76"/>
          <w:sz w:val="22"/>
          <w:szCs w:val="22"/>
        </w:rPr>
        <w:t>R</w:t>
      </w:r>
      <w:r w:rsidRPr="00215E65">
        <w:rPr>
          <w:rFonts w:asciiTheme="minorHAnsi" w:hAnsiTheme="minorHAnsi" w:cstheme="minorHAnsi"/>
          <w:b/>
          <w:bCs/>
          <w:spacing w:val="8"/>
          <w:w w:val="76"/>
          <w:sz w:val="22"/>
          <w:szCs w:val="22"/>
        </w:rPr>
        <w:t>O</w:t>
      </w:r>
      <w:r w:rsidRPr="00215E65">
        <w:rPr>
          <w:rFonts w:asciiTheme="minorHAnsi" w:hAnsiTheme="minorHAnsi" w:cstheme="minorHAnsi"/>
          <w:b/>
          <w:bCs/>
          <w:w w:val="78"/>
          <w:sz w:val="22"/>
          <w:szCs w:val="22"/>
        </w:rPr>
        <w:t>F</w:t>
      </w:r>
      <w:r w:rsidRPr="00215E65">
        <w:rPr>
          <w:rFonts w:asciiTheme="minorHAnsi" w:hAnsiTheme="minorHAnsi" w:cstheme="minorHAnsi"/>
          <w:b/>
          <w:bCs/>
          <w:spacing w:val="9"/>
          <w:w w:val="78"/>
          <w:sz w:val="22"/>
          <w:szCs w:val="22"/>
        </w:rPr>
        <w:t>I</w:t>
      </w:r>
      <w:r w:rsidRPr="00215E65">
        <w:rPr>
          <w:rFonts w:asciiTheme="minorHAnsi" w:hAnsiTheme="minorHAnsi" w:cstheme="minorHAnsi"/>
          <w:b/>
          <w:bCs/>
          <w:w w:val="76"/>
          <w:sz w:val="22"/>
          <w:szCs w:val="22"/>
        </w:rPr>
        <w:t>LE</w:t>
      </w:r>
    </w:p>
    <w:p w14:paraId="6E3F24E8" w14:textId="77777777" w:rsidR="00CC03A3" w:rsidRPr="00215E65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A67841" w14:textId="77777777" w:rsidR="00D829E2" w:rsidRDefault="00215E65" w:rsidP="00D829E2">
      <w:pPr>
        <w:spacing w:line="280" w:lineRule="exact"/>
        <w:ind w:left="100" w:right="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ollowing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docume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z w:val="22"/>
          <w:szCs w:val="22"/>
        </w:rPr>
        <w:t>vides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specific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tructions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ding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esume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ou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about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ach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section</w:t>
      </w:r>
      <w:r w:rsidRPr="00D829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of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this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docume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ains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impor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ails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per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aining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sections</w:t>
      </w:r>
      <w:r w:rsidRPr="00D829E2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on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our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esume,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so ma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 su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ead it slowly and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fully!</w:t>
      </w:r>
      <w:r w:rsidRPr="00D829E2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Please also 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ful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tion</w:t>
      </w:r>
      <w:r w:rsidRPr="00D829E2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o the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ene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al 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ems bel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15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72D7CB3" w14:textId="77777777" w:rsidR="00D829E2" w:rsidRDefault="00215E65" w:rsidP="00D829E2">
      <w:pPr>
        <w:pStyle w:val="ListParagraph"/>
        <w:numPr>
          <w:ilvl w:val="0"/>
          <w:numId w:val="2"/>
        </w:numPr>
        <w:spacing w:line="280" w:lineRule="exact"/>
        <w:ind w:right="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Ma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su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our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TIME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ting</w:t>
      </w:r>
      <w:r w:rsidRPr="00D829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our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esume!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Compl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ting</w:t>
      </w:r>
      <w:r w:rsidRPr="00D829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ani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z</w:t>
      </w:r>
      <w:r w:rsidRPr="00D829E2">
        <w:rPr>
          <w:rFonts w:asciiTheme="minorHAnsi" w:eastAsia="Calibri" w:hAnsiTheme="minorHAnsi" w:cstheme="minorHAnsi"/>
          <w:sz w:val="22"/>
          <w:szCs w:val="22"/>
        </w:rPr>
        <w:t>ed,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ell-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ead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esume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or us </w:t>
      </w:r>
      <w:r w:rsidRPr="00D829E2">
        <w:rPr>
          <w:rFonts w:asciiTheme="minorHAnsi" w:eastAsia="Calibri" w:hAnsiTheme="minorHAnsi" w:cstheme="minorHAnsi"/>
          <w:sz w:val="22"/>
          <w:szCs w:val="22"/>
        </w:rPr>
        <w:t>u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 will s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ou time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 the long run.</w:t>
      </w:r>
    </w:p>
    <w:p w14:paraId="28BF5DE3" w14:textId="77777777" w:rsidR="00215E65" w:rsidRDefault="00215E65" w:rsidP="00215E65">
      <w:pPr>
        <w:pStyle w:val="ListParagraph"/>
        <w:numPr>
          <w:ilvl w:val="0"/>
          <w:numId w:val="2"/>
        </w:numPr>
        <w:spacing w:line="280" w:lineRule="exact"/>
        <w:ind w:right="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Al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s run a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spelling and g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ammar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check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once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ou 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finished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our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esume.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It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only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es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 mome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 and al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s ma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 b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er</w:t>
      </w:r>
      <w:r w:rsidRPr="00D829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ork.</w:t>
      </w:r>
    </w:p>
    <w:p w14:paraId="3AFDC071" w14:textId="77777777" w:rsidR="00215E65" w:rsidRDefault="00215E65" w:rsidP="00215E65">
      <w:pPr>
        <w:pStyle w:val="ListParagraph"/>
        <w:numPr>
          <w:ilvl w:val="0"/>
          <w:numId w:val="2"/>
        </w:numPr>
        <w:spacing w:line="280" w:lineRule="exact"/>
        <w:ind w:right="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15E65">
        <w:rPr>
          <w:rFonts w:asciiTheme="minorHAnsi" w:eastAsia="Calibri" w:hAnsiTheme="minorHAnsi" w:cstheme="minorHAnsi"/>
          <w:sz w:val="22"/>
          <w:szCs w:val="22"/>
        </w:rPr>
        <w:t>Ma</w:t>
      </w:r>
      <w:r w:rsidRPr="00215E65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su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o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use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the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same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215E65">
        <w:rPr>
          <w:rFonts w:asciiTheme="minorHAnsi" w:eastAsia="Calibri" w:hAnsiTheme="minorHAnsi" w:cstheme="minorHAnsi"/>
          <w:sz w:val="22"/>
          <w:szCs w:val="22"/>
        </w:rPr>
        <w:t>ONT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&amp;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215E65">
        <w:rPr>
          <w:rFonts w:asciiTheme="minorHAnsi" w:eastAsia="Calibri" w:hAnsiTheme="minorHAnsi" w:cstheme="minorHAnsi"/>
          <w:sz w:val="22"/>
          <w:szCs w:val="22"/>
        </w:rPr>
        <w:t>ONT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SIZE</w:t>
      </w:r>
      <w:r w:rsidRPr="00215E65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used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in</w:t>
      </w:r>
      <w:r w:rsidRPr="00215E65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our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empl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e.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Furthermo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e,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if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cer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ain section</w:t>
      </w:r>
      <w:r w:rsidRPr="00215E65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or</w:t>
      </w:r>
      <w:r w:rsidRPr="00215E6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ea</w:t>
      </w:r>
      <w:r w:rsidRPr="00215E6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is</w:t>
      </w:r>
      <w:r w:rsidRPr="00215E6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bolded</w:t>
      </w:r>
      <w:r w:rsidRPr="00215E6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or</w:t>
      </w:r>
      <w:r w:rsidRPr="00215E6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i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alici</w:t>
      </w:r>
      <w:r w:rsidRPr="00215E65">
        <w:rPr>
          <w:rFonts w:asciiTheme="minorHAnsi" w:eastAsia="Calibri" w:hAnsiTheme="minorHAnsi" w:cstheme="minorHAnsi"/>
          <w:spacing w:val="-5"/>
          <w:sz w:val="22"/>
          <w:szCs w:val="22"/>
        </w:rPr>
        <w:t>z</w:t>
      </w:r>
      <w:r w:rsidRPr="00215E65">
        <w:rPr>
          <w:rFonts w:asciiTheme="minorHAnsi" w:eastAsia="Calibri" w:hAnsiTheme="minorHAnsi" w:cstheme="minorHAnsi"/>
          <w:sz w:val="22"/>
          <w:szCs w:val="22"/>
        </w:rPr>
        <w:t>ed,</w:t>
      </w:r>
      <w:r w:rsidRPr="00215E6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please</w:t>
      </w:r>
      <w:r w:rsidRPr="00215E6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215E65">
        <w:rPr>
          <w:rFonts w:asciiTheme="minorHAnsi" w:eastAsia="Calibri" w:hAnsiTheme="minorHAnsi" w:cstheme="minorHAnsi"/>
          <w:sz w:val="22"/>
          <w:szCs w:val="22"/>
        </w:rPr>
        <w:t>ollow</w:t>
      </w:r>
      <w:r w:rsidRPr="00215E6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this</w:t>
      </w:r>
      <w:r w:rsidRPr="00215E6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as</w:t>
      </w:r>
      <w:r w:rsidRPr="00215E6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215E65">
        <w:rPr>
          <w:rFonts w:asciiTheme="minorHAnsi" w:eastAsia="Calibri" w:hAnsiTheme="minorHAnsi" w:cstheme="minorHAnsi"/>
          <w:sz w:val="22"/>
          <w:szCs w:val="22"/>
        </w:rPr>
        <w:t>ell.</w:t>
      </w:r>
      <w:r w:rsidRPr="00215E6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215E65">
        <w:rPr>
          <w:rFonts w:asciiTheme="minorHAnsi" w:eastAsia="Calibri" w:hAnsiTheme="minorHAnsi" w:cstheme="minorHAnsi"/>
          <w:sz w:val="22"/>
          <w:szCs w:val="22"/>
        </w:rPr>
        <w:t>or</w:t>
      </w:r>
      <w:r w:rsidRPr="00215E6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4"/>
          <w:sz w:val="22"/>
          <w:szCs w:val="22"/>
        </w:rPr>
        <w:t>ex</w:t>
      </w:r>
      <w:r w:rsidRPr="00215E65">
        <w:rPr>
          <w:rFonts w:asciiTheme="minorHAnsi" w:eastAsia="Calibri" w:hAnsiTheme="minorHAnsi" w:cstheme="minorHAnsi"/>
          <w:sz w:val="22"/>
          <w:szCs w:val="22"/>
        </w:rPr>
        <w:t>ample,</w:t>
      </w:r>
      <w:r w:rsidRPr="00215E6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sh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5E65">
        <w:rPr>
          <w:rFonts w:asciiTheme="minorHAnsi" w:eastAsia="Calibri" w:hAnsiTheme="minorHAnsi" w:cstheme="minorHAnsi"/>
          <w:sz w:val="22"/>
          <w:szCs w:val="22"/>
        </w:rPr>
        <w:t>w</w:t>
      </w:r>
      <w:r w:rsidRPr="00215E6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the</w:t>
      </w:r>
      <w:r w:rsidRPr="00215E6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job</w:t>
      </w:r>
      <w:r w:rsidRPr="00215E6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title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and</w:t>
      </w:r>
      <w:r w:rsidRPr="00215E6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215E65">
        <w:rPr>
          <w:rFonts w:asciiTheme="minorHAnsi" w:eastAsia="Calibri" w:hAnsiTheme="minorHAnsi" w:cstheme="minorHAnsi"/>
          <w:sz w:val="22"/>
          <w:szCs w:val="22"/>
        </w:rPr>
        <w:t>e(s)</w:t>
      </w:r>
      <w:r w:rsidRPr="00215E6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of</w:t>
      </w:r>
      <w:r w:rsidRPr="00215E6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child(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en)</w:t>
      </w:r>
      <w:r w:rsidRPr="00215E6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upon</w:t>
      </w:r>
      <w:r w:rsidRPr="00215E6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hi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in</w:t>
      </w:r>
      <w:r w:rsidRPr="00215E6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i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alics</w:t>
      </w:r>
      <w:r w:rsidRPr="00215E6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on</w:t>
      </w:r>
      <w:r w:rsidRPr="00215E6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our</w:t>
      </w:r>
      <w:r w:rsidRPr="00215E6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empl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e:</w:t>
      </w:r>
      <w:r w:rsidRPr="00215E65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i/>
          <w:sz w:val="22"/>
          <w:szCs w:val="22"/>
        </w:rPr>
        <w:t>“</w:t>
      </w:r>
      <w:r w:rsidRPr="00215E65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215E65">
        <w:rPr>
          <w:rFonts w:asciiTheme="minorHAnsi" w:eastAsia="Calibri" w:hAnsiTheme="minorHAnsi" w:cstheme="minorHAnsi"/>
          <w:i/>
          <w:sz w:val="22"/>
          <w:szCs w:val="22"/>
        </w:rPr>
        <w:t>ull-Time</w:t>
      </w:r>
      <w:r w:rsidRPr="00215E65">
        <w:rPr>
          <w:rFonts w:asciiTheme="minorHAnsi" w:eastAsia="Calibri" w:hAnsiTheme="minorHAnsi" w:cstheme="minorHAnsi"/>
          <w:i/>
          <w:spacing w:val="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i/>
          <w:sz w:val="22"/>
          <w:szCs w:val="22"/>
        </w:rPr>
        <w:t>Nan</w:t>
      </w:r>
      <w:r w:rsidRPr="00215E65">
        <w:rPr>
          <w:rFonts w:asciiTheme="minorHAnsi" w:eastAsia="Calibri" w:hAnsiTheme="minorHAnsi" w:cstheme="minorHAnsi"/>
          <w:i/>
          <w:spacing w:val="-4"/>
          <w:sz w:val="22"/>
          <w:szCs w:val="22"/>
        </w:rPr>
        <w:t>n</w:t>
      </w:r>
      <w:r w:rsidRPr="00215E65">
        <w:rPr>
          <w:rFonts w:asciiTheme="minorHAnsi" w:eastAsia="Calibri" w:hAnsiTheme="minorHAnsi" w:cstheme="minorHAnsi"/>
          <w:i/>
          <w:spacing w:val="-14"/>
          <w:sz w:val="22"/>
          <w:szCs w:val="22"/>
        </w:rPr>
        <w:t>y</w:t>
      </w:r>
      <w:r w:rsidRPr="00215E65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215E65">
        <w:rPr>
          <w:rFonts w:asciiTheme="minorHAnsi" w:eastAsia="Calibri" w:hAnsiTheme="minorHAnsi" w:cstheme="minorHAnsi"/>
          <w:i/>
          <w:spacing w:val="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i/>
          <w:sz w:val="22"/>
          <w:szCs w:val="22"/>
        </w:rPr>
        <w:t>Ages</w:t>
      </w:r>
      <w:r w:rsidRPr="00215E65">
        <w:rPr>
          <w:rFonts w:asciiTheme="minorHAnsi" w:eastAsia="Calibri" w:hAnsiTheme="minorHAnsi" w:cstheme="minorHAnsi"/>
          <w:i/>
          <w:spacing w:val="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215E65">
        <w:rPr>
          <w:rFonts w:asciiTheme="minorHAnsi" w:eastAsia="Calibri" w:hAnsiTheme="minorHAnsi" w:cstheme="minorHAnsi"/>
          <w:i/>
          <w:spacing w:val="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i/>
          <w:sz w:val="22"/>
          <w:szCs w:val="22"/>
        </w:rPr>
        <w:t>Children</w:t>
      </w:r>
      <w:r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i/>
          <w:sz w:val="22"/>
          <w:szCs w:val="22"/>
        </w:rPr>
        <w:t>Upon Hire: 3 Mo</w:t>
      </w:r>
      <w:r w:rsidRPr="00215E65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215E65">
        <w:rPr>
          <w:rFonts w:asciiTheme="minorHAnsi" w:eastAsia="Calibri" w:hAnsiTheme="minorHAnsi" w:cstheme="minorHAnsi"/>
          <w:i/>
          <w:sz w:val="22"/>
          <w:szCs w:val="22"/>
        </w:rPr>
        <w:t xml:space="preserve">ths &amp; 5 </w:t>
      </w:r>
      <w:r w:rsidRPr="00215E65">
        <w:rPr>
          <w:rFonts w:asciiTheme="minorHAnsi" w:eastAsia="Calibri" w:hAnsiTheme="minorHAnsi" w:cstheme="minorHAnsi"/>
          <w:i/>
          <w:spacing w:val="-17"/>
          <w:sz w:val="22"/>
          <w:szCs w:val="22"/>
        </w:rPr>
        <w:t>Y</w:t>
      </w:r>
      <w:r w:rsidRPr="00215E65">
        <w:rPr>
          <w:rFonts w:asciiTheme="minorHAnsi" w:eastAsia="Calibri" w:hAnsiTheme="minorHAnsi" w:cstheme="minorHAnsi"/>
          <w:i/>
          <w:sz w:val="22"/>
          <w:szCs w:val="22"/>
        </w:rPr>
        <w:t xml:space="preserve">ears” 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-- Please do the same on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our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esume.</w:t>
      </w:r>
    </w:p>
    <w:p w14:paraId="6E5BBA4F" w14:textId="77777777" w:rsidR="00215E65" w:rsidRDefault="00215E65" w:rsidP="00215E65">
      <w:pPr>
        <w:pStyle w:val="ListParagraph"/>
        <w:numPr>
          <w:ilvl w:val="0"/>
          <w:numId w:val="2"/>
        </w:numPr>
        <w:spacing w:line="280" w:lineRule="exact"/>
        <w:ind w:right="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15E65">
        <w:rPr>
          <w:rFonts w:asciiTheme="minorHAnsi" w:eastAsia="Calibri" w:hAnsiTheme="minorHAnsi" w:cstheme="minorHAnsi"/>
          <w:sz w:val="22"/>
          <w:szCs w:val="22"/>
        </w:rPr>
        <w:t>Do not use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abb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z w:val="22"/>
          <w:szCs w:val="22"/>
        </w:rPr>
        <w:t>vi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z w:val="22"/>
          <w:szCs w:val="22"/>
        </w:rPr>
        <w:t>tions</w:t>
      </w:r>
      <w:r w:rsidRPr="00215E6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215E65">
        <w:rPr>
          <w:rFonts w:asciiTheme="minorHAnsi" w:eastAsia="Calibri" w:hAnsiTheme="minorHAnsi" w:cstheme="minorHAnsi"/>
          <w:sz w:val="22"/>
          <w:szCs w:val="22"/>
        </w:rPr>
        <w:t>our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esume.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215E65">
        <w:rPr>
          <w:rFonts w:asciiTheme="minorHAnsi" w:eastAsia="Calibri" w:hAnsiTheme="minorHAnsi" w:cstheme="minorHAnsi"/>
          <w:sz w:val="22"/>
          <w:szCs w:val="22"/>
        </w:rPr>
        <w:t>or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4"/>
          <w:sz w:val="22"/>
          <w:szCs w:val="22"/>
        </w:rPr>
        <w:t>ex</w:t>
      </w:r>
      <w:r w:rsidRPr="00215E65">
        <w:rPr>
          <w:rFonts w:asciiTheme="minorHAnsi" w:eastAsia="Calibri" w:hAnsiTheme="minorHAnsi" w:cstheme="minorHAnsi"/>
          <w:sz w:val="22"/>
          <w:szCs w:val="22"/>
        </w:rPr>
        <w:t>ample,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do not s</w:t>
      </w:r>
      <w:r w:rsidRPr="00215E65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z w:val="22"/>
          <w:szCs w:val="22"/>
        </w:rPr>
        <w:t>y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11"/>
          <w:sz w:val="22"/>
          <w:szCs w:val="22"/>
        </w:rPr>
        <w:t>“</w:t>
      </w:r>
      <w:r w:rsidRPr="00215E65">
        <w:rPr>
          <w:rFonts w:asciiTheme="minorHAnsi" w:eastAsia="Calibri" w:hAnsiTheme="minorHAnsi" w:cstheme="minorHAnsi"/>
          <w:sz w:val="22"/>
          <w:szCs w:val="22"/>
        </w:rPr>
        <w:t>The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child I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loo</w:t>
      </w:r>
      <w:r w:rsidRPr="00215E65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215E65">
        <w:rPr>
          <w:rFonts w:asciiTheme="minorHAnsi" w:eastAsia="Calibri" w:hAnsiTheme="minorHAnsi" w:cstheme="minorHAnsi"/>
          <w:sz w:val="22"/>
          <w:szCs w:val="22"/>
        </w:rPr>
        <w:t>ed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215E65">
        <w:rPr>
          <w:rFonts w:asciiTheme="minorHAnsi" w:eastAsia="Calibri" w:hAnsiTheme="minorHAnsi" w:cstheme="minorHAnsi"/>
          <w:sz w:val="22"/>
          <w:szCs w:val="22"/>
        </w:rPr>
        <w:t>f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er</w:t>
      </w:r>
      <w:r w:rsidRPr="00215E6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215E65">
        <w:rPr>
          <w:rFonts w:asciiTheme="minorHAnsi" w:eastAsia="Calibri" w:hAnsiTheme="minorHAnsi" w:cstheme="minorHAnsi"/>
          <w:sz w:val="22"/>
          <w:szCs w:val="22"/>
        </w:rPr>
        <w:t>as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5 y</w:t>
      </w:r>
      <w:r w:rsidRPr="00215E65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s when I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215E65">
        <w:rPr>
          <w:rFonts w:asciiTheme="minorHAnsi" w:eastAsia="Calibri" w:hAnsiTheme="minorHAnsi" w:cstheme="minorHAnsi"/>
          <w:sz w:val="22"/>
          <w:szCs w:val="22"/>
        </w:rPr>
        <w:t>ar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ed</w:t>
      </w:r>
      <w:r w:rsidRPr="00215E65">
        <w:rPr>
          <w:rFonts w:asciiTheme="minorHAnsi" w:eastAsia="Calibri" w:hAnsiTheme="minorHAnsi" w:cstheme="minorHAnsi"/>
          <w:spacing w:val="-18"/>
          <w:sz w:val="22"/>
          <w:szCs w:val="22"/>
        </w:rPr>
        <w:t>.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” Spelling each 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215E65">
        <w:rPr>
          <w:rFonts w:asciiTheme="minorHAnsi" w:eastAsia="Calibri" w:hAnsiTheme="minorHAnsi" w:cstheme="minorHAnsi"/>
          <w:sz w:val="22"/>
          <w:szCs w:val="22"/>
        </w:rPr>
        <w:t>o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d out 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15E65">
        <w:rPr>
          <w:rFonts w:asciiTheme="minorHAnsi" w:eastAsia="Calibri" w:hAnsiTheme="minorHAnsi" w:cstheme="minorHAnsi"/>
          <w:sz w:val="22"/>
          <w:szCs w:val="22"/>
        </w:rPr>
        <w:t>omes off</w:t>
      </w:r>
      <w:r w:rsidRPr="00215E6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much mo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 p</w:t>
      </w:r>
      <w:r w:rsidRPr="00215E65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o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15E65">
        <w:rPr>
          <w:rFonts w:asciiTheme="minorHAnsi" w:eastAsia="Calibri" w:hAnsiTheme="minorHAnsi" w:cstheme="minorHAnsi"/>
          <w:sz w:val="22"/>
          <w:szCs w:val="22"/>
        </w:rPr>
        <w:t>essionall</w:t>
      </w:r>
      <w:r w:rsidRPr="00215E65">
        <w:rPr>
          <w:rFonts w:asciiTheme="minorHAnsi" w:eastAsia="Calibri" w:hAnsiTheme="minorHAnsi" w:cstheme="minorHAnsi"/>
          <w:spacing w:val="-15"/>
          <w:sz w:val="22"/>
          <w:szCs w:val="22"/>
        </w:rPr>
        <w:t>y</w:t>
      </w:r>
      <w:r w:rsidRPr="00215E6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CEAA7FC" w14:textId="77777777" w:rsidR="00215E65" w:rsidRDefault="00215E65" w:rsidP="00215E65">
      <w:pPr>
        <w:pStyle w:val="ListParagraph"/>
        <w:numPr>
          <w:ilvl w:val="0"/>
          <w:numId w:val="2"/>
        </w:numPr>
        <w:spacing w:line="280" w:lineRule="exact"/>
        <w:ind w:right="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15E65">
        <w:rPr>
          <w:rFonts w:asciiTheme="minorHAnsi" w:eastAsia="Calibri" w:hAnsiTheme="minorHAnsi" w:cstheme="minorHAnsi"/>
          <w:sz w:val="22"/>
          <w:szCs w:val="22"/>
        </w:rPr>
        <w:t>C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z w:val="22"/>
          <w:szCs w:val="22"/>
        </w:rPr>
        <w:t>ting</w:t>
      </w:r>
      <w:r w:rsidRPr="00215E65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P</w:t>
      </w:r>
      <w:r w:rsidRPr="00215E65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o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15E65">
        <w:rPr>
          <w:rFonts w:asciiTheme="minorHAnsi" w:eastAsia="Calibri" w:hAnsiTheme="minorHAnsi" w:cstheme="minorHAnsi"/>
          <w:sz w:val="22"/>
          <w:szCs w:val="22"/>
        </w:rPr>
        <w:t>essional</w:t>
      </w:r>
      <w:r w:rsidRPr="00215E65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Child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15E65">
        <w:rPr>
          <w:rFonts w:asciiTheme="minorHAnsi" w:eastAsia="Calibri" w:hAnsiTheme="minorHAnsi" w:cstheme="minorHAnsi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esume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in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this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specific</w:t>
      </w:r>
      <w:r w:rsidRPr="00215E65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215E65">
        <w:rPr>
          <w:rFonts w:asciiTheme="minorHAnsi" w:eastAsia="Calibri" w:hAnsiTheme="minorHAnsi" w:cstheme="minorHAnsi"/>
          <w:sz w:val="22"/>
          <w:szCs w:val="22"/>
        </w:rPr>
        <w:t>orm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215E65">
        <w:rPr>
          <w:rFonts w:asciiTheme="minorHAnsi" w:eastAsia="Calibri" w:hAnsiTheme="minorHAnsi" w:cstheme="minorHAnsi"/>
          <w:b/>
          <w:spacing w:val="-3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b/>
          <w:sz w:val="22"/>
          <w:szCs w:val="22"/>
          <w:u w:val="single" w:color="2E2E2E"/>
        </w:rPr>
        <w:t>is</w:t>
      </w:r>
      <w:r w:rsidRPr="00215E65">
        <w:rPr>
          <w:rFonts w:asciiTheme="minorHAnsi" w:eastAsia="Calibri" w:hAnsiTheme="minorHAnsi" w:cstheme="minorHAnsi"/>
          <w:b/>
          <w:spacing w:val="16"/>
          <w:sz w:val="22"/>
          <w:szCs w:val="22"/>
          <w:u w:val="single" w:color="2E2E2E"/>
        </w:rPr>
        <w:t xml:space="preserve"> </w:t>
      </w:r>
      <w:r w:rsidRPr="00215E65">
        <w:rPr>
          <w:rFonts w:asciiTheme="minorHAnsi" w:eastAsia="Calibri" w:hAnsiTheme="minorHAnsi" w:cstheme="minorHAnsi"/>
          <w:b/>
          <w:sz w:val="22"/>
          <w:szCs w:val="22"/>
          <w:u w:val="single" w:color="2E2E2E"/>
        </w:rPr>
        <w:t>not</w:t>
      </w:r>
      <w:r w:rsidRPr="00215E65">
        <w:rPr>
          <w:rFonts w:asciiTheme="minorHAnsi" w:eastAsia="Calibri" w:hAnsiTheme="minorHAnsi" w:cstheme="minorHAnsi"/>
          <w:b/>
          <w:spacing w:val="16"/>
          <w:sz w:val="22"/>
          <w:szCs w:val="22"/>
          <w:u w:val="single" w:color="2E2E2E"/>
        </w:rPr>
        <w:t xml:space="preserve"> </w:t>
      </w:r>
      <w:r w:rsidRPr="00215E65">
        <w:rPr>
          <w:rFonts w:asciiTheme="minorHAnsi" w:eastAsia="Calibri" w:hAnsiTheme="minorHAnsi" w:cstheme="minorHAnsi"/>
          <w:b/>
          <w:sz w:val="22"/>
          <w:szCs w:val="22"/>
          <w:u w:val="single" w:color="2E2E2E"/>
        </w:rPr>
        <w:t>o</w:t>
      </w:r>
      <w:r w:rsidRPr="00215E65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2E2E2E"/>
        </w:rPr>
        <w:t>p</w:t>
      </w:r>
      <w:r w:rsidRPr="00215E65">
        <w:rPr>
          <w:rFonts w:asciiTheme="minorHAnsi" w:eastAsia="Calibri" w:hAnsiTheme="minorHAnsi" w:cstheme="minorHAnsi"/>
          <w:b/>
          <w:sz w:val="22"/>
          <w:szCs w:val="22"/>
          <w:u w:val="single" w:color="2E2E2E"/>
        </w:rPr>
        <w:t>tional</w:t>
      </w:r>
      <w:r w:rsidRPr="00215E65">
        <w:rPr>
          <w:rFonts w:asciiTheme="minorHAnsi" w:eastAsia="Calibri" w:hAnsiTheme="minorHAnsi" w:cstheme="minorHAnsi"/>
          <w:sz w:val="22"/>
          <w:szCs w:val="22"/>
          <w:u w:val="single" w:color="2E2E2E"/>
        </w:rPr>
        <w:t>.</w:t>
      </w:r>
      <w:r w:rsidRPr="00215E65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9"/>
          <w:sz w:val="22"/>
          <w:szCs w:val="22"/>
        </w:rPr>
        <w:t>W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equi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all p</w:t>
      </w:r>
      <w:r w:rsidRPr="00215E65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ospecti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15E65">
        <w:rPr>
          <w:rFonts w:asciiTheme="minorHAnsi" w:eastAsia="Calibri" w:hAnsiTheme="minorHAnsi" w:cstheme="minorHAnsi"/>
          <w:sz w:val="22"/>
          <w:szCs w:val="22"/>
        </w:rPr>
        <w:t>andid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o submit one in o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der 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o be 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15E65">
        <w:rPr>
          <w:rFonts w:asciiTheme="minorHAnsi" w:eastAsia="Calibri" w:hAnsiTheme="minorHAnsi" w:cstheme="minorHAnsi"/>
          <w:sz w:val="22"/>
          <w:szCs w:val="22"/>
        </w:rPr>
        <w:t>onside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215E65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ep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ese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z w:val="22"/>
          <w:szCs w:val="22"/>
        </w:rPr>
        <w:t>tion.</w:t>
      </w:r>
    </w:p>
    <w:p w14:paraId="4FB066C9" w14:textId="05A38324" w:rsidR="00CC03A3" w:rsidRPr="00215E65" w:rsidRDefault="00215E65" w:rsidP="00215E65">
      <w:pPr>
        <w:pStyle w:val="ListParagraph"/>
        <w:numPr>
          <w:ilvl w:val="0"/>
          <w:numId w:val="2"/>
        </w:numPr>
        <w:spacing w:line="280" w:lineRule="exact"/>
        <w:ind w:right="57"/>
        <w:jc w:val="both"/>
        <w:rPr>
          <w:rFonts w:asciiTheme="minorHAnsi" w:eastAsia="Calibri" w:hAnsiTheme="minorHAnsi" w:cstheme="minorHAnsi"/>
          <w:sz w:val="22"/>
          <w:szCs w:val="22"/>
        </w:rPr>
        <w:sectPr w:rsidR="00CC03A3" w:rsidRPr="00215E65">
          <w:pgSz w:w="12240" w:h="15840"/>
          <w:pgMar w:top="1480" w:right="620" w:bottom="280" w:left="620" w:header="720" w:footer="720" w:gutter="0"/>
          <w:cols w:space="720"/>
        </w:sectPr>
      </w:pPr>
      <w:r w:rsidRPr="00215E65">
        <w:rPr>
          <w:rFonts w:asciiTheme="minorHAnsi" w:eastAsia="Calibri" w:hAnsiTheme="minorHAnsi" w:cstheme="minorHAnsi"/>
          <w:sz w:val="22"/>
          <w:szCs w:val="22"/>
        </w:rPr>
        <w:t>Ma</w:t>
      </w:r>
      <w:r w:rsidRPr="00215E65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su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th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215E65">
        <w:rPr>
          <w:rFonts w:asciiTheme="minorHAnsi" w:eastAsia="Calibri" w:hAnsiTheme="minorHAnsi" w:cstheme="minorHAnsi"/>
          <w:sz w:val="22"/>
          <w:szCs w:val="22"/>
        </w:rPr>
        <w:t>ou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ead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ALL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d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ails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bel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5E65">
        <w:rPr>
          <w:rFonts w:asciiTheme="minorHAnsi" w:eastAsia="Calibri" w:hAnsiTheme="minorHAnsi" w:cstheme="minorHAnsi"/>
          <w:spacing w:val="-15"/>
          <w:sz w:val="22"/>
          <w:szCs w:val="22"/>
        </w:rPr>
        <w:t>w</w:t>
      </w:r>
      <w:r w:rsidRPr="00215E65">
        <w:rPr>
          <w:rFonts w:asciiTheme="minorHAnsi" w:eastAsia="Calibri" w:hAnsiTheme="minorHAnsi" w:cstheme="minorHAnsi"/>
          <w:sz w:val="22"/>
          <w:szCs w:val="22"/>
        </w:rPr>
        <w:t>.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The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poi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s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th</w:t>
      </w:r>
      <w:r w:rsidRPr="00215E65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oughout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this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docume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15E65">
        <w:rPr>
          <w:rFonts w:asciiTheme="minorHAnsi" w:eastAsia="Calibri" w:hAnsiTheme="minorHAnsi" w:cstheme="minorHAnsi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th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z w:val="22"/>
          <w:szCs w:val="22"/>
        </w:rPr>
        <w:t>t</w:t>
      </w:r>
      <w:r w:rsidRPr="00215E6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 esse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15E65">
        <w:rPr>
          <w:rFonts w:asciiTheme="minorHAnsi" w:eastAsia="Calibri" w:hAnsiTheme="minorHAnsi" w:cstheme="minorHAnsi"/>
          <w:sz w:val="22"/>
          <w:szCs w:val="22"/>
        </w:rPr>
        <w:t>tial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>in c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z w:val="22"/>
          <w:szCs w:val="22"/>
        </w:rPr>
        <w:t>ting</w:t>
      </w:r>
      <w:r w:rsidRPr="00215E6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esume th</w:t>
      </w:r>
      <w:r w:rsidRPr="00215E6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15E65">
        <w:rPr>
          <w:rFonts w:asciiTheme="minorHAnsi" w:eastAsia="Calibri" w:hAnsiTheme="minorHAnsi" w:cstheme="minorHAnsi"/>
          <w:sz w:val="22"/>
          <w:szCs w:val="22"/>
        </w:rPr>
        <w:t>t me</w:t>
      </w:r>
      <w:r w:rsidRPr="00215E6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15E65">
        <w:rPr>
          <w:rFonts w:asciiTheme="minorHAnsi" w:eastAsia="Calibri" w:hAnsiTheme="minorHAnsi" w:cstheme="minorHAnsi"/>
          <w:sz w:val="22"/>
          <w:szCs w:val="22"/>
        </w:rPr>
        <w:t xml:space="preserve">ts our 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215E65">
        <w:rPr>
          <w:rFonts w:asciiTheme="minorHAnsi" w:eastAsia="Calibri" w:hAnsiTheme="minorHAnsi" w:cstheme="minorHAnsi"/>
          <w:sz w:val="22"/>
          <w:szCs w:val="22"/>
        </w:rPr>
        <w:t>anda</w:t>
      </w:r>
      <w:r w:rsidRPr="00215E65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15E65">
        <w:rPr>
          <w:rFonts w:asciiTheme="minorHAnsi" w:eastAsia="Calibri" w:hAnsiTheme="minorHAnsi" w:cstheme="minorHAnsi"/>
          <w:sz w:val="22"/>
          <w:szCs w:val="22"/>
        </w:rPr>
        <w:t>ds.</w:t>
      </w:r>
    </w:p>
    <w:p w14:paraId="3D640F53" w14:textId="77777777" w:rsidR="00CC03A3" w:rsidRPr="00D829E2" w:rsidRDefault="00215E65">
      <w:pPr>
        <w:spacing w:before="89" w:line="340" w:lineRule="exact"/>
        <w:ind w:left="107"/>
        <w:rPr>
          <w:rFonts w:asciiTheme="minorHAnsi" w:hAnsiTheme="minorHAnsi" w:cstheme="minorHAnsi"/>
          <w:sz w:val="22"/>
          <w:szCs w:val="22"/>
        </w:rPr>
      </w:pPr>
      <w:r w:rsidRPr="00D829E2">
        <w:rPr>
          <w:rFonts w:asciiTheme="minorHAnsi" w:hAnsiTheme="minorHAnsi" w:cstheme="minorHAnsi"/>
          <w:sz w:val="22"/>
          <w:szCs w:val="22"/>
        </w:rPr>
        <w:lastRenderedPageBreak/>
        <w:pict w14:anchorId="49F3493A">
          <v:group id="_x0000_s1042" style="position:absolute;left:0;text-align:left;margin-left:26pt;margin-top:596.2pt;width:28.75pt;height:31.4pt;z-index:-251659264;mso-position-horizontal-relative:page;mso-position-vertical-relative:page" coordorigin="520,11924" coordsize="575,628">
            <v:shape id="_x0000_s1043" style="position:absolute;left:520;top:11924;width:575;height:628" coordorigin="520,11924" coordsize="575,628" path="m1095,12238r-1,26l1091,12289r-4,25l1080,12337r-8,23l1063,12382r-11,22l1040,12424r-14,18l1011,12460r-16,17l977,12492r-18,13l940,12517r-21,10l898,12536r-21,7l854,12548r-23,3l807,12552r-23,-1l761,12548r-23,-5l717,12536r-21,-9l675,12517r-19,-12l638,12492r-18,-15l604,12460r-15,-18l575,12424r-12,-20l552,12382r-9,-22l535,12337r-7,-23l524,12289r-3,-25l520,12238r1,-26l524,12187r4,-24l535,12139r8,-23l552,12094r11,-21l575,12053r14,-19l604,12016r16,-16l638,11985r18,-14l675,11959r21,-10l717,11940r21,-7l761,11928r23,-3l807,11924r24,1l854,11928r23,5l898,11940r21,9l940,11959r19,12l977,11985r18,15l1011,12016r15,18l1040,12053r12,20l1063,12094r9,22l1080,12139r7,24l1091,12187r3,25l1095,12238xe" filled="f" strokecolor="#e92e67" strokeweight="4pt">
              <v:path arrowok="t"/>
            </v:shape>
            <w10:wrap anchorx="page" anchory="page"/>
          </v:group>
        </w:pict>
      </w:r>
      <w:r w:rsidRPr="00D829E2">
        <w:rPr>
          <w:rFonts w:asciiTheme="minorHAnsi" w:hAnsiTheme="minorHAnsi" w:cstheme="minorHAnsi"/>
          <w:sz w:val="22"/>
          <w:szCs w:val="22"/>
        </w:rPr>
        <w:pict w14:anchorId="154D23C5">
          <v:group id="_x0000_s1040" style="position:absolute;left:0;text-align:left;margin-left:26pt;margin-top:200.4pt;width:28.75pt;height:31.4pt;z-index:-251660288;mso-position-horizontal-relative:page;mso-position-vertical-relative:page" coordorigin="520,4008" coordsize="575,628">
            <v:shape id="_x0000_s1041" style="position:absolute;left:520;top:4008;width:575;height:628" coordorigin="520,4008" coordsize="575,628" path="m1095,4322r-1,26l1091,4373r-4,25l1080,4421r-8,23l1063,4466r-11,22l1040,4508r-14,18l1011,4544r-16,17l977,4576r-18,13l940,4601r-21,10l898,4620r-21,7l854,4632r-23,3l807,4636r-23,-1l761,4632r-23,-5l717,4620r-21,-9l675,4601r-19,-12l638,4576r-18,-15l604,4544r-15,-18l575,4508r-12,-20l552,4466r-9,-22l535,4421r-7,-23l524,4373r-3,-25l520,4322r1,-26l524,4271r4,-24l535,4223r8,-23l552,4178r11,-21l575,4137r14,-19l604,4100r16,-16l638,4069r18,-14l675,4043r21,-10l717,4024r21,-7l761,4012r23,-3l807,4008r24,1l854,4012r23,5l898,4024r21,9l940,4043r19,12l977,4069r18,15l1011,4100r15,18l1040,4137r12,20l1063,4178r9,22l1080,4223r7,24l1091,4271r3,25l1095,4322xe" filled="f" strokecolor="#e92e67" strokeweight="4pt">
              <v:path arrowok="t"/>
            </v:shape>
            <w10:wrap anchorx="page" anchory="page"/>
          </v:group>
        </w:pict>
      </w:r>
      <w:r w:rsidRPr="00D829E2">
        <w:rPr>
          <w:rFonts w:asciiTheme="minorHAnsi" w:hAnsiTheme="minorHAnsi" w:cstheme="minorHAnsi"/>
          <w:sz w:val="22"/>
          <w:szCs w:val="22"/>
        </w:rPr>
        <w:pict w14:anchorId="4B61ED0B">
          <v:group id="_x0000_s1038" style="position:absolute;left:0;text-align:left;margin-left:26pt;margin-top:30.8pt;width:28.75pt;height:31.4pt;z-index:-251661312;mso-position-horizontal-relative:page;mso-position-vertical-relative:page" coordorigin="520,616" coordsize="575,628">
            <v:shape id="_x0000_s1039" style="position:absolute;left:520;top:616;width:575;height:628" coordorigin="520,616" coordsize="575,628" path="m1095,930r-1,26l1091,981r-4,25l1080,1029r-8,23l1063,1074r-11,22l1040,1116r-14,18l1011,1152r-16,17l977,1184r-18,13l940,1209r-21,10l898,1228r-21,7l854,1240r-23,3l807,1244r-23,-1l761,1240r-23,-5l717,1228r-21,-9l675,1209r-19,-12l638,1184r-18,-15l604,1152r-15,-18l575,1116r-12,-20l552,1074r-9,-22l535,1029r-7,-23l524,981r-3,-25l520,930r1,-26l524,879r4,-24l535,831r8,-23l552,786r11,-21l575,745r14,-19l604,708r16,-16l638,677r18,-14l675,651r21,-10l717,632r21,-7l761,620r23,-3l807,616r24,1l854,620r23,5l898,632r21,9l940,651r19,12l977,677r18,15l1011,708r15,18l1040,745r12,20l1063,786r9,22l1080,831r7,24l1091,879r3,25l1095,930xe" filled="f" strokecolor="#e92e67" strokeweight="4pt">
              <v:path arrowok="t"/>
            </v:shape>
            <w10:wrap anchorx="page" anchory="page"/>
          </v:group>
        </w:pict>
      </w:r>
      <w:r w:rsidRPr="00D829E2">
        <w:rPr>
          <w:rFonts w:asciiTheme="minorHAnsi" w:hAnsiTheme="minorHAnsi" w:cstheme="minorHAnsi"/>
          <w:w w:val="130"/>
          <w:position w:val="-1"/>
          <w:sz w:val="22"/>
          <w:szCs w:val="22"/>
        </w:rPr>
        <w:t xml:space="preserve">a  </w:t>
      </w:r>
      <w:r w:rsidRPr="00D829E2">
        <w:rPr>
          <w:rFonts w:asciiTheme="minorHAnsi" w:hAnsiTheme="minorHAnsi" w:cstheme="minorHAnsi"/>
          <w:spacing w:val="76"/>
          <w:w w:val="130"/>
          <w:position w:val="-1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spacing w:val="4"/>
          <w:w w:val="80"/>
          <w:position w:val="-3"/>
          <w:sz w:val="22"/>
          <w:szCs w:val="22"/>
        </w:rPr>
        <w:t>P</w:t>
      </w:r>
      <w:r w:rsidRPr="00D829E2">
        <w:rPr>
          <w:rFonts w:asciiTheme="minorHAnsi" w:hAnsiTheme="minorHAnsi" w:cstheme="minorHAnsi"/>
          <w:w w:val="80"/>
          <w:position w:val="-3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-6"/>
          <w:w w:val="80"/>
          <w:position w:val="-3"/>
          <w:sz w:val="22"/>
          <w:szCs w:val="22"/>
        </w:rPr>
        <w:t>R</w:t>
      </w:r>
      <w:r w:rsidRPr="00D829E2">
        <w:rPr>
          <w:rFonts w:asciiTheme="minorHAnsi" w:hAnsiTheme="minorHAnsi" w:cstheme="minorHAnsi"/>
          <w:spacing w:val="4"/>
          <w:w w:val="80"/>
          <w:position w:val="-3"/>
          <w:sz w:val="22"/>
          <w:szCs w:val="22"/>
        </w:rPr>
        <w:t>S</w:t>
      </w:r>
      <w:r w:rsidRPr="00D829E2">
        <w:rPr>
          <w:rFonts w:asciiTheme="minorHAnsi" w:hAnsiTheme="minorHAnsi" w:cstheme="minorHAnsi"/>
          <w:spacing w:val="6"/>
          <w:w w:val="80"/>
          <w:position w:val="-3"/>
          <w:sz w:val="22"/>
          <w:szCs w:val="22"/>
        </w:rPr>
        <w:t>O</w:t>
      </w:r>
      <w:r w:rsidRPr="00D829E2">
        <w:rPr>
          <w:rFonts w:asciiTheme="minorHAnsi" w:hAnsiTheme="minorHAnsi" w:cstheme="minorHAnsi"/>
          <w:spacing w:val="5"/>
          <w:w w:val="80"/>
          <w:position w:val="-3"/>
          <w:sz w:val="22"/>
          <w:szCs w:val="22"/>
        </w:rPr>
        <w:t>N</w:t>
      </w:r>
      <w:r w:rsidRPr="00D829E2">
        <w:rPr>
          <w:rFonts w:asciiTheme="minorHAnsi" w:hAnsiTheme="minorHAnsi" w:cstheme="minorHAnsi"/>
          <w:spacing w:val="6"/>
          <w:w w:val="80"/>
          <w:position w:val="-3"/>
          <w:sz w:val="22"/>
          <w:szCs w:val="22"/>
        </w:rPr>
        <w:t>A</w:t>
      </w:r>
      <w:r w:rsidRPr="00D829E2">
        <w:rPr>
          <w:rFonts w:asciiTheme="minorHAnsi" w:hAnsiTheme="minorHAnsi" w:cstheme="minorHAnsi"/>
          <w:w w:val="80"/>
          <w:position w:val="-3"/>
          <w:sz w:val="22"/>
          <w:szCs w:val="22"/>
        </w:rPr>
        <w:t>L</w:t>
      </w:r>
      <w:r w:rsidRPr="00D829E2">
        <w:rPr>
          <w:rFonts w:asciiTheme="minorHAnsi" w:hAnsiTheme="minorHAnsi" w:cstheme="minorHAnsi"/>
          <w:spacing w:val="63"/>
          <w:w w:val="80"/>
          <w:position w:val="-3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spacing w:val="9"/>
          <w:w w:val="68"/>
          <w:position w:val="-3"/>
          <w:sz w:val="22"/>
          <w:szCs w:val="22"/>
        </w:rPr>
        <w:t>I</w:t>
      </w:r>
      <w:r w:rsidRPr="00D829E2">
        <w:rPr>
          <w:rFonts w:asciiTheme="minorHAnsi" w:hAnsiTheme="minorHAnsi" w:cstheme="minorHAnsi"/>
          <w:spacing w:val="9"/>
          <w:w w:val="76"/>
          <w:position w:val="-3"/>
          <w:sz w:val="22"/>
          <w:szCs w:val="22"/>
        </w:rPr>
        <w:t>N</w:t>
      </w:r>
      <w:r w:rsidRPr="00D829E2">
        <w:rPr>
          <w:rFonts w:asciiTheme="minorHAnsi" w:hAnsiTheme="minorHAnsi" w:cstheme="minorHAnsi"/>
          <w:w w:val="85"/>
          <w:position w:val="-3"/>
          <w:sz w:val="22"/>
          <w:szCs w:val="22"/>
        </w:rPr>
        <w:t>F</w:t>
      </w:r>
      <w:r w:rsidRPr="00D829E2">
        <w:rPr>
          <w:rFonts w:asciiTheme="minorHAnsi" w:hAnsiTheme="minorHAnsi" w:cstheme="minorHAnsi"/>
          <w:spacing w:val="8"/>
          <w:w w:val="76"/>
          <w:position w:val="-3"/>
          <w:sz w:val="22"/>
          <w:szCs w:val="22"/>
        </w:rPr>
        <w:t>O</w:t>
      </w:r>
      <w:r w:rsidRPr="00D829E2">
        <w:rPr>
          <w:rFonts w:asciiTheme="minorHAnsi" w:hAnsiTheme="minorHAnsi" w:cstheme="minorHAnsi"/>
          <w:spacing w:val="7"/>
          <w:w w:val="76"/>
          <w:position w:val="-3"/>
          <w:sz w:val="22"/>
          <w:szCs w:val="22"/>
        </w:rPr>
        <w:t>R</w:t>
      </w:r>
      <w:r w:rsidRPr="00D829E2">
        <w:rPr>
          <w:rFonts w:asciiTheme="minorHAnsi" w:hAnsiTheme="minorHAnsi" w:cstheme="minorHAnsi"/>
          <w:spacing w:val="6"/>
          <w:w w:val="80"/>
          <w:position w:val="-3"/>
          <w:sz w:val="22"/>
          <w:szCs w:val="22"/>
        </w:rPr>
        <w:t>M</w:t>
      </w:r>
      <w:r w:rsidRPr="00D829E2">
        <w:rPr>
          <w:rFonts w:asciiTheme="minorHAnsi" w:hAnsiTheme="minorHAnsi" w:cstheme="minorHAnsi"/>
          <w:spacing w:val="-34"/>
          <w:w w:val="79"/>
          <w:position w:val="-3"/>
          <w:sz w:val="22"/>
          <w:szCs w:val="22"/>
        </w:rPr>
        <w:t>A</w:t>
      </w:r>
      <w:r w:rsidRPr="00D829E2">
        <w:rPr>
          <w:rFonts w:asciiTheme="minorHAnsi" w:hAnsiTheme="minorHAnsi" w:cstheme="minorHAnsi"/>
          <w:spacing w:val="5"/>
          <w:w w:val="83"/>
          <w:position w:val="-3"/>
          <w:sz w:val="22"/>
          <w:szCs w:val="22"/>
        </w:rPr>
        <w:t>T</w:t>
      </w:r>
      <w:r w:rsidRPr="00D829E2">
        <w:rPr>
          <w:rFonts w:asciiTheme="minorHAnsi" w:hAnsiTheme="minorHAnsi" w:cstheme="minorHAnsi"/>
          <w:spacing w:val="8"/>
          <w:w w:val="70"/>
          <w:position w:val="-3"/>
          <w:sz w:val="22"/>
          <w:szCs w:val="22"/>
        </w:rPr>
        <w:t>IO</w:t>
      </w:r>
      <w:r w:rsidRPr="00D829E2">
        <w:rPr>
          <w:rFonts w:asciiTheme="minorHAnsi" w:hAnsiTheme="minorHAnsi" w:cstheme="minorHAnsi"/>
          <w:w w:val="76"/>
          <w:position w:val="-3"/>
          <w:sz w:val="22"/>
          <w:szCs w:val="22"/>
        </w:rPr>
        <w:t>N</w:t>
      </w:r>
    </w:p>
    <w:p w14:paraId="42ACC8FB" w14:textId="77777777" w:rsidR="00CC03A3" w:rsidRPr="00D829E2" w:rsidRDefault="00CC03A3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79A71940" w14:textId="77777777" w:rsidR="00CC03A3" w:rsidRPr="00D829E2" w:rsidRDefault="00215E65">
      <w:pPr>
        <w:spacing w:before="1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 your personal in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ormation</w:t>
      </w:r>
      <w:r w:rsidRPr="00D829E2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as seen bel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-11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1A80A4D0" w14:textId="77777777" w:rsidR="00CC03A3" w:rsidRPr="00D829E2" w:rsidRDefault="00CC03A3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543F7D14" w14:textId="77777777" w:rsidR="00CC03A3" w:rsidRPr="00D829E2" w:rsidRDefault="00215E65">
      <w:pPr>
        <w:spacing w:line="280" w:lineRule="exact"/>
        <w:ind w:left="580" w:right="8685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Fi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 &amp; La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 Name St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t Add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ess Cit</w:t>
      </w:r>
      <w:r w:rsidRPr="00D829E2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, S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 Zip Phone Number Email Add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ess</w:t>
      </w:r>
    </w:p>
    <w:p w14:paraId="22AE46FA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E5AF14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7A45F8" w14:textId="77777777" w:rsidR="00CC03A3" w:rsidRPr="00D829E2" w:rsidRDefault="00CC03A3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DDAFB4F" w14:textId="77777777" w:rsidR="00CC03A3" w:rsidRPr="00D829E2" w:rsidRDefault="00215E65">
      <w:pPr>
        <w:spacing w:before="45" w:line="360" w:lineRule="exact"/>
        <w:ind w:left="107"/>
        <w:rPr>
          <w:rFonts w:asciiTheme="minorHAnsi" w:hAnsiTheme="minorHAnsi" w:cstheme="minorHAnsi"/>
          <w:sz w:val="22"/>
          <w:szCs w:val="22"/>
        </w:rPr>
      </w:pPr>
      <w:r w:rsidRPr="00D829E2">
        <w:rPr>
          <w:rFonts w:asciiTheme="minorHAnsi" w:hAnsiTheme="minorHAnsi" w:cstheme="minorHAnsi"/>
          <w:w w:val="81"/>
          <w:position w:val="-4"/>
          <w:sz w:val="22"/>
          <w:szCs w:val="22"/>
        </w:rPr>
        <w:t>B</w:t>
      </w:r>
      <w:r w:rsidRPr="00D829E2">
        <w:rPr>
          <w:rFonts w:asciiTheme="minorHAnsi" w:hAnsiTheme="minorHAnsi" w:cstheme="minorHAnsi"/>
          <w:w w:val="81"/>
          <w:position w:val="-4"/>
          <w:sz w:val="22"/>
          <w:szCs w:val="22"/>
        </w:rPr>
        <w:t xml:space="preserve">     </w:t>
      </w:r>
      <w:r w:rsidRPr="00D829E2">
        <w:rPr>
          <w:rFonts w:asciiTheme="minorHAnsi" w:hAnsiTheme="minorHAnsi" w:cstheme="minorHAnsi"/>
          <w:spacing w:val="10"/>
          <w:w w:val="81"/>
          <w:position w:val="-4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w w:val="75"/>
          <w:sz w:val="22"/>
          <w:szCs w:val="22"/>
        </w:rPr>
        <w:t>QU</w:t>
      </w:r>
      <w:r w:rsidRPr="00D829E2">
        <w:rPr>
          <w:rFonts w:asciiTheme="minorHAnsi" w:hAnsiTheme="minorHAnsi" w:cstheme="minorHAnsi"/>
          <w:spacing w:val="7"/>
          <w:w w:val="75"/>
          <w:sz w:val="22"/>
          <w:szCs w:val="22"/>
        </w:rPr>
        <w:t>A</w:t>
      </w:r>
      <w:r w:rsidRPr="00D829E2">
        <w:rPr>
          <w:rFonts w:asciiTheme="minorHAnsi" w:hAnsiTheme="minorHAnsi" w:cstheme="minorHAnsi"/>
          <w:w w:val="72"/>
          <w:sz w:val="22"/>
          <w:szCs w:val="22"/>
        </w:rPr>
        <w:t>L</w:t>
      </w:r>
      <w:r w:rsidRPr="00D829E2">
        <w:rPr>
          <w:rFonts w:asciiTheme="minorHAnsi" w:hAnsiTheme="minorHAnsi" w:cstheme="minorHAnsi"/>
          <w:spacing w:val="9"/>
          <w:w w:val="72"/>
          <w:sz w:val="22"/>
          <w:szCs w:val="22"/>
        </w:rPr>
        <w:t>I</w:t>
      </w:r>
      <w:r w:rsidRPr="00D829E2">
        <w:rPr>
          <w:rFonts w:asciiTheme="minorHAnsi" w:hAnsiTheme="minorHAnsi" w:cstheme="minorHAnsi"/>
          <w:w w:val="78"/>
          <w:sz w:val="22"/>
          <w:szCs w:val="22"/>
        </w:rPr>
        <w:t>F</w:t>
      </w:r>
      <w:r w:rsidRPr="00D829E2">
        <w:rPr>
          <w:rFonts w:asciiTheme="minorHAnsi" w:hAnsiTheme="minorHAnsi" w:cstheme="minorHAnsi"/>
          <w:spacing w:val="8"/>
          <w:w w:val="78"/>
          <w:sz w:val="22"/>
          <w:szCs w:val="22"/>
        </w:rPr>
        <w:t>I</w:t>
      </w:r>
      <w:r w:rsidRPr="00D829E2">
        <w:rPr>
          <w:rFonts w:asciiTheme="minorHAnsi" w:hAnsiTheme="minorHAnsi" w:cstheme="minorHAnsi"/>
          <w:spacing w:val="-5"/>
          <w:w w:val="77"/>
          <w:sz w:val="22"/>
          <w:szCs w:val="22"/>
        </w:rPr>
        <w:t>C</w:t>
      </w:r>
      <w:r w:rsidRPr="00D829E2">
        <w:rPr>
          <w:rFonts w:asciiTheme="minorHAnsi" w:hAnsiTheme="minorHAnsi" w:cstheme="minorHAnsi"/>
          <w:spacing w:val="-34"/>
          <w:w w:val="79"/>
          <w:sz w:val="22"/>
          <w:szCs w:val="22"/>
        </w:rPr>
        <w:t>A</w:t>
      </w:r>
      <w:r w:rsidRPr="00D829E2">
        <w:rPr>
          <w:rFonts w:asciiTheme="minorHAnsi" w:hAnsiTheme="minorHAnsi" w:cstheme="minorHAnsi"/>
          <w:spacing w:val="5"/>
          <w:w w:val="83"/>
          <w:sz w:val="22"/>
          <w:szCs w:val="22"/>
        </w:rPr>
        <w:t>T</w:t>
      </w:r>
      <w:r w:rsidRPr="00D829E2">
        <w:rPr>
          <w:rFonts w:asciiTheme="minorHAnsi" w:hAnsiTheme="minorHAnsi" w:cstheme="minorHAnsi"/>
          <w:spacing w:val="8"/>
          <w:w w:val="68"/>
          <w:sz w:val="22"/>
          <w:szCs w:val="22"/>
        </w:rPr>
        <w:t>I</w:t>
      </w:r>
      <w:r w:rsidRPr="00D829E2">
        <w:rPr>
          <w:rFonts w:asciiTheme="minorHAnsi" w:hAnsiTheme="minorHAnsi" w:cstheme="minorHAnsi"/>
          <w:spacing w:val="8"/>
          <w:w w:val="71"/>
          <w:sz w:val="22"/>
          <w:szCs w:val="22"/>
        </w:rPr>
        <w:t>O</w:t>
      </w:r>
      <w:r w:rsidRPr="00D829E2">
        <w:rPr>
          <w:rFonts w:asciiTheme="minorHAnsi" w:hAnsiTheme="minorHAnsi" w:cstheme="minorHAnsi"/>
          <w:spacing w:val="6"/>
          <w:w w:val="76"/>
          <w:sz w:val="22"/>
          <w:szCs w:val="22"/>
        </w:rPr>
        <w:t>N</w:t>
      </w:r>
      <w:r w:rsidRPr="00D829E2">
        <w:rPr>
          <w:rFonts w:asciiTheme="minorHAnsi" w:hAnsiTheme="minorHAnsi" w:cstheme="minorHAnsi"/>
          <w:w w:val="96"/>
          <w:sz w:val="22"/>
          <w:szCs w:val="22"/>
        </w:rPr>
        <w:t>S</w:t>
      </w:r>
    </w:p>
    <w:p w14:paraId="14E7D2BA" w14:textId="77777777" w:rsidR="00CC03A3" w:rsidRPr="00D829E2" w:rsidRDefault="00CC03A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1C8BF8EC" w14:textId="77777777" w:rsidR="00CC03A3" w:rsidRPr="00D829E2" w:rsidRDefault="00215E65">
      <w:pPr>
        <w:spacing w:before="17" w:line="280" w:lineRule="exact"/>
        <w:ind w:left="100" w:right="7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your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qualifi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ations</w:t>
      </w:r>
      <w:r w:rsidRPr="00D829E2">
        <w:rPr>
          <w:rFonts w:asciiTheme="minorHAnsi" w:eastAsia="Calibri" w:hAnsiTheme="minorHAnsi" w:cstheme="minorHAnsi"/>
          <w:i/>
          <w:spacing w:val="-1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bel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bull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orm.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Ma</w:t>
      </w:r>
      <w:r w:rsidRPr="00D829E2">
        <w:rPr>
          <w:rFonts w:asciiTheme="minorHAnsi" w:eastAsia="Calibri" w:hAnsiTheme="minorHAnsi" w:cstheme="minorHAnsi"/>
          <w:i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sure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always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st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art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off</w:t>
      </w:r>
      <w:r w:rsidRPr="00D829E2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bull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poi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ting</w:t>
      </w:r>
      <w:r w:rsidRPr="00D829E2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ma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 years of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pro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essional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are 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xperien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 you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have, and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D829E2">
        <w:rPr>
          <w:rFonts w:asciiTheme="minorHAnsi" w:eastAsia="Calibri" w:hAnsiTheme="minorHAnsi" w:cstheme="minorHAnsi"/>
          <w:i/>
          <w:spacing w:val="-19"/>
          <w:sz w:val="22"/>
          <w:szCs w:val="22"/>
        </w:rPr>
        <w:t>L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include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 number of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years you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have sh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wn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on your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resume. 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or 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>x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ample, if your crea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 a child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are resume that da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es back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o 2005 but you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ed ba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ysitting in 2001, only include the amou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t of years that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orresponds with your earlie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 da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 on the resume. While we under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and you may have more 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xperien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 than is sh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wn on your resume, we 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an only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ou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 your years of pro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essional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xperien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Ma</w:t>
      </w:r>
      <w:r w:rsidRPr="00D829E2">
        <w:rPr>
          <w:rFonts w:asciiTheme="minorHAnsi" w:eastAsia="Calibri" w:hAnsiTheme="minorHAnsi" w:cstheme="minorHAnsi"/>
          <w:i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sure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highlig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h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ALL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your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qualifi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ations here!</w:t>
      </w:r>
      <w:r w:rsidRPr="00D829E2">
        <w:rPr>
          <w:rFonts w:asciiTheme="minorHAnsi" w:eastAsia="Calibri" w:hAnsiTheme="minorHAnsi" w:cstheme="minorHAnsi"/>
          <w:i/>
          <w:spacing w:val="1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If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are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flue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se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ond language,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add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it.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If you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played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ollegia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 sports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 are trained in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an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trume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t, add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it. </w:t>
      </w:r>
      <w:r w:rsidRPr="00D829E2">
        <w:rPr>
          <w:rFonts w:asciiTheme="minorHAnsi" w:eastAsia="Calibri" w:hAnsiTheme="minorHAnsi" w:cstheme="minorHAnsi"/>
          <w:i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Include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your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degree, child-rela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ours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work,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unique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ertifi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ations.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This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is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pla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sh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off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your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skills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personal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ale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ts + attribu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es!</w:t>
      </w:r>
    </w:p>
    <w:p w14:paraId="40D936EC" w14:textId="77777777" w:rsidR="00CC03A3" w:rsidRPr="00D829E2" w:rsidRDefault="00CC03A3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681CD69F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D829E2">
        <w:rPr>
          <w:rFonts w:asciiTheme="minorHAnsi" w:eastAsia="Calibri" w:hAnsiTheme="minorHAnsi" w:cstheme="minorHAnsi"/>
          <w:b/>
          <w:spacing w:val="-7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e su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D829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o </w:t>
      </w:r>
      <w:r w:rsidRPr="00D829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api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ali</w:t>
      </w:r>
      <w:r w:rsidRPr="00D829E2">
        <w:rPr>
          <w:rFonts w:asciiTheme="minorHAnsi" w:eastAsia="Calibri" w:hAnsiTheme="minorHAnsi" w:cstheme="minorHAnsi"/>
          <w:b/>
          <w:spacing w:val="-5"/>
          <w:sz w:val="22"/>
          <w:szCs w:val="22"/>
        </w:rPr>
        <w:t>z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e the fi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rs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829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D829E2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of each </w:t>
      </w:r>
      <w:r w:rsidRPr="00D829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ork. 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oll</w:t>
      </w:r>
      <w:r w:rsidRPr="00D829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w </w:t>
      </w:r>
      <w:r w:rsidRPr="00D829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ex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ample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bel</w:t>
      </w:r>
      <w:r w:rsidRPr="00D829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b/>
          <w:spacing w:val="-14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35627844" w14:textId="77777777" w:rsidR="00CC03A3" w:rsidRPr="00D829E2" w:rsidRDefault="00CC03A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1DAC8EC3" w14:textId="77777777" w:rsidR="00CC03A3" w:rsidRPr="00D829E2" w:rsidRDefault="00215E65">
      <w:pPr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5+ </w:t>
      </w:r>
      <w:r w:rsidRPr="00D829E2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ea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 of 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essional Nan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y Experience</w:t>
      </w:r>
    </w:p>
    <w:p w14:paraId="7FEDA24E" w14:textId="77777777" w:rsidR="00CC03A3" w:rsidRPr="00D829E2" w:rsidRDefault="00215E65">
      <w:pPr>
        <w:spacing w:line="28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3 </w:t>
      </w:r>
      <w:r w:rsidRPr="00D829E2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ea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s of </w:t>
      </w:r>
      <w:r w:rsidRPr="00D829E2">
        <w:rPr>
          <w:rFonts w:asciiTheme="minorHAnsi" w:eastAsia="Calibri" w:hAnsiTheme="minorHAnsi" w:cstheme="minorHAnsi"/>
          <w:spacing w:val="-21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eaching Experience</w:t>
      </w:r>
    </w:p>
    <w:p w14:paraId="5A7897E0" w14:textId="77777777" w:rsidR="00CC03A3" w:rsidRPr="00D829E2" w:rsidRDefault="00215E65">
      <w:pPr>
        <w:spacing w:line="28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Flue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 in Spanish</w:t>
      </w:r>
    </w:p>
    <w:p w14:paraId="5F674ADC" w14:textId="77777777" w:rsidR="00CC03A3" w:rsidRPr="00D829E2" w:rsidRDefault="00215E65">
      <w:pPr>
        <w:spacing w:line="28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Bachelo</w:t>
      </w:r>
      <w:r w:rsidRPr="00D829E2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15"/>
          <w:sz w:val="22"/>
          <w:szCs w:val="22"/>
        </w:rPr>
        <w:t>’</w:t>
      </w:r>
      <w:r w:rsidRPr="00D829E2">
        <w:rPr>
          <w:rFonts w:asciiTheme="minorHAnsi" w:eastAsia="Calibri" w:hAnsiTheme="minorHAnsi" w:cstheme="minorHAnsi"/>
          <w:sz w:val="22"/>
          <w:szCs w:val="22"/>
        </w:rPr>
        <w:t>s Deg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ee in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Ps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chology; Emphasis on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arly Childhood Diso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de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8AFB5A3" w14:textId="77777777" w:rsidR="00CC03A3" w:rsidRPr="00D829E2" w:rsidRDefault="00215E65">
      <w:pPr>
        <w:spacing w:line="28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wim In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truc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or (Li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egua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d Certified)</w:t>
      </w:r>
    </w:p>
    <w:p w14:paraId="27D7EE48" w14:textId="77777777" w:rsidR="00CC03A3" w:rsidRPr="00D829E2" w:rsidRDefault="00215E65">
      <w:pPr>
        <w:spacing w:line="28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tic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Cook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 Emphasis on Healt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D829E2">
        <w:rPr>
          <w:rFonts w:asciiTheme="minorHAnsi" w:eastAsia="Calibri" w:hAnsiTheme="minorHAnsi" w:cstheme="minorHAnsi"/>
          <w:sz w:val="22"/>
          <w:szCs w:val="22"/>
        </w:rPr>
        <w:t>y &amp; O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anic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oods</w:t>
      </w:r>
    </w:p>
    <w:p w14:paraId="21DCFF3F" w14:textId="77777777" w:rsidR="00CC03A3" w:rsidRPr="00D829E2" w:rsidRDefault="00215E65">
      <w:pPr>
        <w:spacing w:line="28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CPR &amp; Fi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 Aid Certified</w:t>
      </w:r>
    </w:p>
    <w:p w14:paraId="3638EB7B" w14:textId="77777777" w:rsidR="00CC03A3" w:rsidRPr="00D829E2" w:rsidRDefault="00215E65">
      <w:pPr>
        <w:spacing w:line="28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13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alid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z w:val="22"/>
          <w:szCs w:val="22"/>
        </w:rPr>
        <w:t>assport (</w:t>
      </w:r>
      <w:r w:rsidRPr="00D829E2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el-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eady)</w:t>
      </w:r>
    </w:p>
    <w:p w14:paraId="40AE8E1F" w14:textId="77777777" w:rsidR="00CC03A3" w:rsidRPr="00D829E2" w:rsidRDefault="00215E65">
      <w:pPr>
        <w:spacing w:line="28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Collegi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829E2">
        <w:rPr>
          <w:rFonts w:asciiTheme="minorHAnsi" w:eastAsia="Calibri" w:hAnsiTheme="minorHAnsi" w:cstheme="minorHAnsi"/>
          <w:spacing w:val="-10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oll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yball Pl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038F1D32" w14:textId="77777777" w:rsidR="00CC03A3" w:rsidRPr="00D829E2" w:rsidRDefault="00215E65">
      <w:pPr>
        <w:spacing w:line="28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Experience </w:t>
      </w:r>
      <w:r w:rsidRPr="00D829E2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eling With 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amilies &amp; Small Child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245FCA27" w14:textId="77777777" w:rsidR="00CC03A3" w:rsidRPr="00D829E2" w:rsidRDefault="00215E65">
      <w:pPr>
        <w:spacing w:line="280" w:lineRule="exact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eliable, Insu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829E2">
        <w:rPr>
          <w:rFonts w:asciiTheme="minorHAnsi" w:eastAsia="Calibri" w:hAnsiTheme="minorHAnsi" w:cstheme="minorHAnsi"/>
          <w:spacing w:val="-1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ehicle &amp; Clean Driving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9DAFC7C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14CB02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BCDAC8" w14:textId="77777777" w:rsidR="00CC03A3" w:rsidRPr="00D829E2" w:rsidRDefault="00CC03A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3921CFF9" w14:textId="77777777" w:rsidR="00CC03A3" w:rsidRPr="00D829E2" w:rsidRDefault="00215E65">
      <w:pPr>
        <w:spacing w:before="46" w:line="320" w:lineRule="exact"/>
        <w:ind w:left="107"/>
        <w:rPr>
          <w:rFonts w:asciiTheme="minorHAnsi" w:hAnsiTheme="minorHAnsi" w:cstheme="minorHAnsi"/>
          <w:sz w:val="22"/>
          <w:szCs w:val="22"/>
        </w:rPr>
      </w:pPr>
      <w:r w:rsidRPr="00D829E2">
        <w:rPr>
          <w:rFonts w:asciiTheme="minorHAnsi" w:hAnsiTheme="minorHAnsi" w:cstheme="minorHAnsi"/>
          <w:w w:val="76"/>
          <w:position w:val="-3"/>
          <w:sz w:val="22"/>
          <w:szCs w:val="22"/>
        </w:rPr>
        <w:t xml:space="preserve">C     </w:t>
      </w:r>
      <w:r w:rsidRPr="00D829E2">
        <w:rPr>
          <w:rFonts w:asciiTheme="minorHAnsi" w:hAnsiTheme="minorHAnsi" w:cstheme="minorHAnsi"/>
          <w:spacing w:val="44"/>
          <w:w w:val="76"/>
          <w:position w:val="-3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spacing w:val="5"/>
          <w:w w:val="76"/>
          <w:position w:val="-3"/>
          <w:sz w:val="22"/>
          <w:szCs w:val="22"/>
        </w:rPr>
        <w:t>C</w:t>
      </w:r>
      <w:r w:rsidRPr="00D829E2">
        <w:rPr>
          <w:rFonts w:asciiTheme="minorHAnsi" w:hAnsiTheme="minorHAnsi" w:cstheme="minorHAnsi"/>
          <w:spacing w:val="7"/>
          <w:w w:val="76"/>
          <w:position w:val="-3"/>
          <w:sz w:val="22"/>
          <w:szCs w:val="22"/>
        </w:rPr>
        <w:t>HI</w:t>
      </w:r>
      <w:r w:rsidRPr="00D829E2">
        <w:rPr>
          <w:rFonts w:asciiTheme="minorHAnsi" w:hAnsiTheme="minorHAnsi" w:cstheme="minorHAnsi"/>
          <w:w w:val="76"/>
          <w:position w:val="-3"/>
          <w:sz w:val="22"/>
          <w:szCs w:val="22"/>
        </w:rPr>
        <w:t>L</w:t>
      </w:r>
      <w:r w:rsidRPr="00D829E2">
        <w:rPr>
          <w:rFonts w:asciiTheme="minorHAnsi" w:hAnsiTheme="minorHAnsi" w:cstheme="minorHAnsi"/>
          <w:spacing w:val="6"/>
          <w:w w:val="76"/>
          <w:position w:val="-3"/>
          <w:sz w:val="22"/>
          <w:szCs w:val="22"/>
        </w:rPr>
        <w:t>D</w:t>
      </w:r>
      <w:r w:rsidRPr="00D829E2">
        <w:rPr>
          <w:rFonts w:asciiTheme="minorHAnsi" w:hAnsiTheme="minorHAnsi" w:cstheme="minorHAnsi"/>
          <w:spacing w:val="-4"/>
          <w:w w:val="76"/>
          <w:position w:val="-3"/>
          <w:sz w:val="22"/>
          <w:szCs w:val="22"/>
        </w:rPr>
        <w:t>C</w:t>
      </w:r>
      <w:r w:rsidRPr="00D829E2">
        <w:rPr>
          <w:rFonts w:asciiTheme="minorHAnsi" w:hAnsiTheme="minorHAnsi" w:cstheme="minorHAnsi"/>
          <w:spacing w:val="5"/>
          <w:w w:val="76"/>
          <w:position w:val="-3"/>
          <w:sz w:val="22"/>
          <w:szCs w:val="22"/>
        </w:rPr>
        <w:t>AR</w:t>
      </w:r>
      <w:r w:rsidRPr="00D829E2">
        <w:rPr>
          <w:rFonts w:asciiTheme="minorHAnsi" w:hAnsiTheme="minorHAnsi" w:cstheme="minorHAnsi"/>
          <w:w w:val="76"/>
          <w:position w:val="-3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56"/>
          <w:w w:val="76"/>
          <w:position w:val="-3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w w:val="79"/>
          <w:position w:val="-3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7"/>
          <w:w w:val="79"/>
          <w:position w:val="-3"/>
          <w:sz w:val="22"/>
          <w:szCs w:val="22"/>
        </w:rPr>
        <w:t>X</w:t>
      </w:r>
      <w:r w:rsidRPr="00D829E2">
        <w:rPr>
          <w:rFonts w:asciiTheme="minorHAnsi" w:hAnsiTheme="minorHAnsi" w:cstheme="minorHAnsi"/>
          <w:spacing w:val="5"/>
          <w:w w:val="92"/>
          <w:position w:val="-3"/>
          <w:sz w:val="22"/>
          <w:szCs w:val="22"/>
        </w:rPr>
        <w:t>P</w:t>
      </w:r>
      <w:r w:rsidRPr="00D829E2">
        <w:rPr>
          <w:rFonts w:asciiTheme="minorHAnsi" w:hAnsiTheme="minorHAnsi" w:cstheme="minorHAnsi"/>
          <w:w w:val="79"/>
          <w:position w:val="-3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7"/>
          <w:w w:val="79"/>
          <w:position w:val="-3"/>
          <w:sz w:val="22"/>
          <w:szCs w:val="22"/>
        </w:rPr>
        <w:t>R</w:t>
      </w:r>
      <w:r w:rsidRPr="00D829E2">
        <w:rPr>
          <w:rFonts w:asciiTheme="minorHAnsi" w:hAnsiTheme="minorHAnsi" w:cstheme="minorHAnsi"/>
          <w:spacing w:val="9"/>
          <w:w w:val="68"/>
          <w:position w:val="-3"/>
          <w:sz w:val="22"/>
          <w:szCs w:val="22"/>
        </w:rPr>
        <w:t>I</w:t>
      </w:r>
      <w:r w:rsidRPr="00D829E2">
        <w:rPr>
          <w:rFonts w:asciiTheme="minorHAnsi" w:hAnsiTheme="minorHAnsi" w:cstheme="minorHAnsi"/>
          <w:w w:val="77"/>
          <w:position w:val="-3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8"/>
          <w:w w:val="77"/>
          <w:position w:val="-3"/>
          <w:sz w:val="22"/>
          <w:szCs w:val="22"/>
        </w:rPr>
        <w:t>N</w:t>
      </w:r>
      <w:r w:rsidRPr="00D829E2">
        <w:rPr>
          <w:rFonts w:asciiTheme="minorHAnsi" w:hAnsiTheme="minorHAnsi" w:cstheme="minorHAnsi"/>
          <w:spacing w:val="6"/>
          <w:w w:val="77"/>
          <w:position w:val="-3"/>
          <w:sz w:val="22"/>
          <w:szCs w:val="22"/>
        </w:rPr>
        <w:t>C</w:t>
      </w:r>
      <w:r w:rsidRPr="00D829E2">
        <w:rPr>
          <w:rFonts w:asciiTheme="minorHAnsi" w:hAnsiTheme="minorHAnsi" w:cstheme="minorHAnsi"/>
          <w:w w:val="77"/>
          <w:position w:val="-3"/>
          <w:sz w:val="22"/>
          <w:szCs w:val="22"/>
        </w:rPr>
        <w:t>E</w:t>
      </w:r>
    </w:p>
    <w:p w14:paraId="61344877" w14:textId="77777777" w:rsidR="00CC03A3" w:rsidRPr="00D829E2" w:rsidRDefault="00CC03A3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2DCCE23C" w14:textId="77777777" w:rsidR="00CC03A3" w:rsidRPr="00D829E2" w:rsidRDefault="00215E65">
      <w:pPr>
        <w:spacing w:before="16" w:line="280" w:lineRule="exact"/>
        <w:ind w:left="100" w:right="76"/>
        <w:jc w:val="both"/>
        <w:rPr>
          <w:rFonts w:asciiTheme="minorHAnsi" w:eastAsia="Calibri" w:hAnsiTheme="minorHAnsi" w:cstheme="minorHAnsi"/>
          <w:sz w:val="22"/>
          <w:szCs w:val="22"/>
        </w:rPr>
        <w:sectPr w:rsidR="00CC03A3" w:rsidRPr="00D829E2">
          <w:pgSz w:w="12240" w:h="15840"/>
          <w:pgMar w:top="660" w:right="600" w:bottom="280" w:left="620" w:header="720" w:footer="720" w:gutter="0"/>
          <w:cols w:space="720"/>
        </w:sectPr>
      </w:pPr>
      <w:r w:rsidRPr="00D829E2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all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pro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essional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are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xperien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arting</w:t>
      </w:r>
      <w:r w:rsidRPr="00D829E2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your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mo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position.</w:t>
      </w:r>
      <w:r w:rsidRPr="00D829E2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Ma</w:t>
      </w:r>
      <w:r w:rsidRPr="00D829E2">
        <w:rPr>
          <w:rFonts w:asciiTheme="minorHAnsi" w:eastAsia="Calibri" w:hAnsiTheme="minorHAnsi" w:cstheme="minorHAnsi"/>
          <w:i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sure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your</w:t>
      </w:r>
      <w:r w:rsidRPr="00D829E2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positions</w:t>
      </w:r>
      <w:r w:rsidRPr="00D829E2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are in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chronologi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al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order</w:t>
      </w:r>
      <w:r w:rsidRPr="00D829E2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(from</w:t>
      </w:r>
      <w:r w:rsidRPr="00D829E2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mo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curre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olde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t).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Please</w:t>
      </w:r>
      <w:r w:rsidRPr="00D829E2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thoroughly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outline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each</w:t>
      </w:r>
      <w:r w:rsidRPr="00D829E2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position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including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la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 name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each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amil</w:t>
      </w:r>
      <w:r w:rsidRPr="00D829E2">
        <w:rPr>
          <w:rFonts w:asciiTheme="minorHAnsi" w:eastAsia="Calibri" w:hAnsiTheme="minorHAnsi" w:cstheme="minorHAnsi"/>
          <w:i/>
          <w:spacing w:val="-14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city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where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position</w:t>
      </w:r>
      <w:r w:rsidRPr="00D829E2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was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lo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ed,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old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child(ren)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were when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were hired, and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thorough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descri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tions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your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job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duties</w:t>
      </w:r>
      <w:r w:rsidRPr="00D829E2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responsibilities.</w:t>
      </w:r>
      <w:r w:rsidRPr="00D829E2">
        <w:rPr>
          <w:rFonts w:asciiTheme="minorHAnsi" w:eastAsia="Calibri" w:hAnsiTheme="minorHAnsi" w:cstheme="minorHAnsi"/>
          <w:i/>
          <w:spacing w:val="3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Ma</w:t>
      </w:r>
      <w:r w:rsidRPr="00D829E2">
        <w:rPr>
          <w:rFonts w:asciiTheme="minorHAnsi" w:eastAsia="Calibri" w:hAnsiTheme="minorHAnsi" w:cstheme="minorHAnsi"/>
          <w:i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sure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be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as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creative</w:t>
      </w:r>
      <w:r w:rsidRPr="00D829E2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descri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tive</w:t>
      </w:r>
      <w:r w:rsidRPr="00D829E2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 each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job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as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possible,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do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not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use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same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descri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tion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each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job,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ven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if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duties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were the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same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similar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– this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omes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across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as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lazy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amily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when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read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your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profile.</w:t>
      </w:r>
      <w:r w:rsidRPr="00D829E2">
        <w:rPr>
          <w:rFonts w:asciiTheme="minorHAnsi" w:eastAsia="Calibri" w:hAnsiTheme="minorHAnsi" w:cstheme="minorHAnsi"/>
          <w:i/>
          <w:spacing w:val="-1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Als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please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use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ense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language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describe each job UNL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SS you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till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curre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tly work in this position.</w:t>
      </w:r>
      <w:r w:rsidRPr="00D829E2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oll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w the 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>x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ample bel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-11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280FEBF1" w14:textId="77777777" w:rsidR="00CC03A3" w:rsidRPr="00D829E2" w:rsidRDefault="00215E65">
      <w:pPr>
        <w:spacing w:before="47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hAnsiTheme="minorHAnsi" w:cstheme="minorHAnsi"/>
          <w:sz w:val="22"/>
          <w:szCs w:val="22"/>
        </w:rPr>
        <w:lastRenderedPageBreak/>
        <w:pict w14:anchorId="06CFACD8">
          <v:group id="_x0000_s1036" style="position:absolute;left:0;text-align:left;margin-left:27.2pt;margin-top:411.6pt;width:28.75pt;height:31.4pt;z-index:-251658240;mso-position-horizontal-relative:page;mso-position-vertical-relative:page" coordorigin="544,8232" coordsize="575,628">
            <v:shape id="_x0000_s1037" style="position:absolute;left:544;top:8232;width:575;height:628" coordorigin="544,8232" coordsize="575,628" path="m1119,8546r-1,26l1115,8597r-4,25l1104,8645r-8,23l1087,8690r-11,22l1064,8732r-14,18l1035,8768r-16,17l1001,8800r-18,13l964,8825r-21,10l922,8844r-21,7l878,8856r-23,3l831,8860r-23,-1l785,8856r-23,-5l741,8844r-21,-9l699,8825r-19,-12l662,8800r-18,-15l628,8768r-15,-18l599,8732r-12,-20l576,8690r-9,-22l559,8645r-7,-23l548,8597r-3,-25l544,8546r1,-26l548,8495r4,-24l559,8447r8,-23l576,8402r11,-21l599,8361r14,-19l628,8324r16,-16l662,8293r18,-14l699,8267r21,-10l741,8248r21,-7l785,8236r23,-3l831,8232r24,1l878,8236r23,5l922,8248r21,9l964,8267r19,12l1001,8293r18,15l1035,8324r15,18l1064,8361r12,20l1087,8402r9,22l1104,8447r7,24l1115,8495r3,25l1119,8546xe" filled="f" strokecolor="#e92e67" strokeweight="4pt">
              <v:path arrowok="t"/>
            </v:shape>
            <w10:wrap anchorx="page" anchory="page"/>
          </v:group>
        </w:pic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Doe </w:t>
      </w:r>
      <w:r w:rsidRPr="00D829E2">
        <w:rPr>
          <w:rFonts w:asciiTheme="minorHAnsi" w:eastAsia="Calibri" w:hAnsiTheme="minorHAnsi" w:cstheme="minorHAnsi"/>
          <w:b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amily                                                 </w:t>
      </w:r>
      <w:r w:rsidRPr="00D829E2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Los An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eles, CA                                    </w:t>
      </w:r>
      <w:r w:rsidRPr="00D829E2">
        <w:rPr>
          <w:rFonts w:asciiTheme="minorHAnsi" w:eastAsia="Calibri" w:hAnsiTheme="minorHAnsi" w:cstheme="minorHAnsi"/>
          <w:b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02/2007-05/2011</w:t>
      </w:r>
    </w:p>
    <w:p w14:paraId="05DB55B8" w14:textId="77777777" w:rsidR="00CC03A3" w:rsidRPr="00D829E2" w:rsidRDefault="00CC03A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4A742D2A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ull-Time Nan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pacing w:val="-14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, Ages of Children Upon Hire: 5, 9 &amp; 11 </w:t>
      </w:r>
      <w:r w:rsidRPr="00D829E2">
        <w:rPr>
          <w:rFonts w:asciiTheme="minorHAnsi" w:eastAsia="Calibri" w:hAnsiTheme="minorHAnsi" w:cstheme="minorHAnsi"/>
          <w:i/>
          <w:spacing w:val="-17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ears</w:t>
      </w:r>
    </w:p>
    <w:p w14:paraId="65F57C5F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z w:val="22"/>
          <w:szCs w:val="22"/>
        </w:rPr>
        <w:t>vided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full-time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fi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per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eek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ee b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es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5, 9, and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11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ea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s.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Duties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included</w:t>
      </w:r>
    </w:p>
    <w:p w14:paraId="15B139BB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anizing</w:t>
      </w:r>
      <w:r w:rsidRPr="00D829E2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mai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aining</w:t>
      </w:r>
      <w:r w:rsidRPr="00D829E2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each</w:t>
      </w:r>
      <w:r w:rsidRPr="00D829E2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>’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schedule,</w:t>
      </w:r>
      <w:r w:rsidRPr="00D829E2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ansporting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them</w:t>
      </w:r>
      <w:r w:rsidRPr="00D829E2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om</w:t>
      </w:r>
      <w:r w:rsidRPr="00D829E2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ee</w:t>
      </w:r>
      <w:r w:rsidRPr="00D829E2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dif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B008004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schools,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them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D829E2">
        <w:rPr>
          <w:rFonts w:asciiTheme="minorHAnsi" w:eastAsia="Calibri" w:hAnsiTheme="minorHAnsi" w:cstheme="minorHAnsi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-school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activities</w:t>
      </w:r>
      <w:r w:rsidRPr="00D829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pl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-d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es,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helping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hom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ork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school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ojects,</w:t>
      </w:r>
    </w:p>
    <w:p w14:paraId="6D3C056C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eparing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healt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D829E2">
        <w:rPr>
          <w:rFonts w:asciiTheme="minorHAnsi" w:eastAsia="Calibri" w:hAnsiTheme="minorHAnsi" w:cstheme="minorHAnsi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meals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en.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ani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z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ti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ojects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z w:val="22"/>
          <w:szCs w:val="22"/>
        </w:rPr>
        <w:t>vided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arts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fts</w:t>
      </w:r>
      <w:r w:rsidRPr="00D829E2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activities</w:t>
      </w:r>
    </w:p>
    <w:p w14:paraId="32A8F69F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s.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z w:val="22"/>
          <w:szCs w:val="22"/>
        </w:rPr>
        <w:t>articip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ou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door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activities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sports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including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bas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tball,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ampoline,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ag.</w:t>
      </w:r>
    </w:p>
    <w:p w14:paraId="170A0B4E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Assi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lig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house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eeping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duties</w:t>
      </w:r>
      <w:r w:rsidRPr="00D829E2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per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aining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such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as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their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laund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eeping</w:t>
      </w:r>
      <w:r w:rsidRPr="00D829E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their</w:t>
      </w:r>
    </w:p>
    <w:p w14:paraId="77606522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ooms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pl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eas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tid</w:t>
      </w:r>
      <w:r w:rsidRPr="00D829E2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making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su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ommon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eas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such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as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living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oom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ki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chen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814B33A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tid</w:t>
      </w:r>
      <w:r w:rsidRPr="00D829E2">
        <w:rPr>
          <w:rFonts w:asciiTheme="minorHAnsi" w:eastAsia="Calibri" w:hAnsiTheme="minorHAnsi" w:cstheme="minorHAnsi"/>
          <w:spacing w:val="-16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.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Assi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bedtime</w:t>
      </w:r>
      <w:r w:rsidRPr="00D829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outine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including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th-time,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changing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pajamas,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eading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ories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5D2C84DF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oun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child.</w:t>
      </w:r>
      <w:r w:rsidRPr="00D829E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amily</w:t>
      </w:r>
      <w:r w:rsidRPr="00D829E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home</w:t>
      </w:r>
      <w:r w:rsidRPr="00D829E2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when</w:t>
      </w:r>
      <w:r w:rsidRPr="00D829E2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amily</w:t>
      </w:r>
      <w:r w:rsidRPr="00D829E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as</w:t>
      </w:r>
      <w:r w:rsidRPr="00D829E2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on</w:t>
      </w:r>
      <w:r w:rsidRPr="00D829E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ca</w:t>
      </w:r>
      <w:r w:rsidRPr="00D829E2">
        <w:rPr>
          <w:rFonts w:asciiTheme="minorHAnsi" w:eastAsia="Calibri" w:hAnsiTheme="minorHAnsi" w:cstheme="minorHAnsi"/>
          <w:sz w:val="22"/>
          <w:szCs w:val="22"/>
        </w:rPr>
        <w:t>tion.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Duties</w:t>
      </w:r>
      <w:r w:rsidRPr="00D829E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included</w:t>
      </w:r>
      <w:r w:rsidRPr="00D829E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bringing</w:t>
      </w:r>
      <w:r w:rsidRPr="00D829E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</w:p>
    <w:p w14:paraId="0FF23FD3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mail, 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eeding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ca</w:t>
      </w:r>
      <w:r w:rsidRPr="00D829E2">
        <w:rPr>
          <w:rFonts w:asciiTheme="minorHAnsi" w:eastAsia="Calibri" w:hAnsiTheme="minorHAnsi" w:cstheme="minorHAnsi"/>
          <w:sz w:val="22"/>
          <w:szCs w:val="22"/>
        </w:rPr>
        <w:t>ts, cleaning lit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er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x, checking on the house,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aking out t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ash, and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ering pla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5B8728D7" w14:textId="77777777" w:rsidR="00CC03A3" w:rsidRPr="00D829E2" w:rsidRDefault="00CC03A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6B3699DE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b/>
          <w:sz w:val="22"/>
          <w:szCs w:val="22"/>
        </w:rPr>
        <w:t>The McG</w:t>
      </w:r>
      <w:r w:rsidRPr="00D829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or </w:t>
      </w:r>
      <w:r w:rsidRPr="00D829E2">
        <w:rPr>
          <w:rFonts w:asciiTheme="minorHAnsi" w:eastAsia="Calibri" w:hAnsiTheme="minorHAnsi" w:cstheme="minorHAnsi"/>
          <w:b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amily                              </w:t>
      </w:r>
      <w:r w:rsidRPr="00D829E2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Spo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ane, </w:t>
      </w:r>
      <w:r w:rsidRPr="00D829E2">
        <w:rPr>
          <w:rFonts w:asciiTheme="minorHAnsi" w:eastAsia="Calibri" w:hAnsiTheme="minorHAnsi" w:cstheme="minorHAnsi"/>
          <w:b/>
          <w:spacing w:val="-11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A                                         </w:t>
      </w:r>
      <w:r w:rsidRPr="00D829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01/2004-12/2006</w:t>
      </w:r>
    </w:p>
    <w:p w14:paraId="28B9CAB8" w14:textId="77777777" w:rsidR="00CC03A3" w:rsidRPr="00D829E2" w:rsidRDefault="00CC03A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7AA2AC10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</w:t>
      </w:r>
      <w:r w:rsidRPr="00D829E2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-Time &amp; On-Call Nan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pacing w:val="-14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, Ages of Children Upon Hire: 4 &amp; 6 </w:t>
      </w:r>
      <w:r w:rsidRPr="00D829E2">
        <w:rPr>
          <w:rFonts w:asciiTheme="minorHAnsi" w:eastAsia="Calibri" w:hAnsiTheme="minorHAnsi" w:cstheme="minorHAnsi"/>
          <w:i/>
          <w:spacing w:val="-17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ears</w:t>
      </w:r>
    </w:p>
    <w:p w14:paraId="4DAFDCFE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I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this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amily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oughout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D829E2">
        <w:rPr>
          <w:rFonts w:asciiTheme="minorHAnsi" w:eastAsia="Calibri" w:hAnsiTheme="minorHAnsi" w:cstheme="minorHAnsi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olle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ee</w:t>
      </w:r>
      <w:r w:rsidRPr="00D829E2">
        <w:rPr>
          <w:rFonts w:asciiTheme="minorHAnsi" w:eastAsia="Calibri" w:hAnsiTheme="minorHAnsi" w:cstheme="minorHAnsi"/>
          <w:spacing w:val="-2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.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Some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seme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up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15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hou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6EBDEDCA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eek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up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full-time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hou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during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summe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s.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Other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seme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s,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ched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kids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07583F58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eque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nig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29E2">
        <w:rPr>
          <w:rFonts w:asciiTheme="minorHAnsi" w:eastAsia="Calibri" w:hAnsiTheme="minorHAnsi" w:cstheme="minorHAnsi"/>
          <w:sz w:val="22"/>
          <w:szCs w:val="22"/>
        </w:rPr>
        <w:t>ts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eacher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me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tings.</w:t>
      </w:r>
      <w:r w:rsidRPr="00D829E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Duties</w:t>
      </w:r>
      <w:r w:rsidRPr="00D829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included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eeping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kids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en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e-</w:t>
      </w:r>
    </w:p>
    <w:p w14:paraId="5F82C83E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app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opri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e,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elopme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al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activities,</w:t>
      </w:r>
      <w:r w:rsidRPr="00D829E2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oming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up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ames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arts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fts,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making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su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3748D1FC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esh,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anic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meals,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assi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ting</w:t>
      </w:r>
      <w:r w:rsidRPr="00D829E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bedtime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outine</w:t>
      </w:r>
      <w:r w:rsidRPr="00D829E2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when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D829E2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Assi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lig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FAC73C1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house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eeping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duties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such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as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laund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17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em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z w:val="22"/>
          <w:szCs w:val="22"/>
        </w:rPr>
        <w:t>tying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dis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ashe</w:t>
      </w:r>
      <w:r w:rsidRPr="00D829E2">
        <w:rPr>
          <w:rFonts w:asciiTheme="minorHAnsi" w:eastAsia="Calibri" w:hAnsiTheme="minorHAnsi" w:cstheme="minorHAnsi"/>
          <w:spacing w:val="-21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aking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out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ash,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aking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amily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dog</w:t>
      </w:r>
    </w:p>
    <w:p w14:paraId="15E1B0B2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out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al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s with the kids.</w:t>
      </w:r>
    </w:p>
    <w:p w14:paraId="0E4460A1" w14:textId="77777777" w:rsidR="00CC03A3" w:rsidRPr="00D829E2" w:rsidRDefault="00CC03A3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703BAA4C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010D16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5FD8FD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142D23" w14:textId="77777777" w:rsidR="00CC03A3" w:rsidRPr="00D829E2" w:rsidRDefault="00215E65">
      <w:pPr>
        <w:spacing w:before="45" w:line="360" w:lineRule="exact"/>
        <w:ind w:left="131"/>
        <w:rPr>
          <w:rFonts w:asciiTheme="minorHAnsi" w:hAnsiTheme="minorHAnsi" w:cstheme="minorHAnsi"/>
          <w:sz w:val="22"/>
          <w:szCs w:val="22"/>
        </w:rPr>
      </w:pPr>
      <w:r w:rsidRPr="00D829E2">
        <w:rPr>
          <w:rFonts w:asciiTheme="minorHAnsi" w:hAnsiTheme="minorHAnsi" w:cstheme="minorHAnsi"/>
          <w:w w:val="73"/>
          <w:position w:val="-4"/>
          <w:sz w:val="22"/>
          <w:szCs w:val="22"/>
        </w:rPr>
        <w:t xml:space="preserve">D     </w:t>
      </w:r>
      <w:r w:rsidRPr="00D829E2">
        <w:rPr>
          <w:rFonts w:asciiTheme="minorHAnsi" w:hAnsiTheme="minorHAnsi" w:cstheme="minorHAnsi"/>
          <w:spacing w:val="29"/>
          <w:w w:val="73"/>
          <w:position w:val="-4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spacing w:val="4"/>
          <w:w w:val="73"/>
          <w:position w:val="-1"/>
          <w:sz w:val="22"/>
          <w:szCs w:val="22"/>
        </w:rPr>
        <w:t>T</w:t>
      </w:r>
      <w:r w:rsidRPr="00D829E2">
        <w:rPr>
          <w:rFonts w:asciiTheme="minorHAnsi" w:hAnsiTheme="minorHAnsi" w:cstheme="minorHAnsi"/>
          <w:w w:val="73"/>
          <w:position w:val="-1"/>
          <w:sz w:val="22"/>
          <w:szCs w:val="22"/>
        </w:rPr>
        <w:t>EA</w:t>
      </w:r>
      <w:r w:rsidRPr="00D829E2">
        <w:rPr>
          <w:rFonts w:asciiTheme="minorHAnsi" w:hAnsiTheme="minorHAnsi" w:cstheme="minorHAnsi"/>
          <w:spacing w:val="4"/>
          <w:w w:val="73"/>
          <w:position w:val="-1"/>
          <w:sz w:val="22"/>
          <w:szCs w:val="22"/>
        </w:rPr>
        <w:t>C</w:t>
      </w:r>
      <w:r w:rsidRPr="00D829E2">
        <w:rPr>
          <w:rFonts w:asciiTheme="minorHAnsi" w:hAnsiTheme="minorHAnsi" w:cstheme="minorHAnsi"/>
          <w:spacing w:val="7"/>
          <w:w w:val="73"/>
          <w:position w:val="-1"/>
          <w:sz w:val="22"/>
          <w:szCs w:val="22"/>
        </w:rPr>
        <w:t>HI</w:t>
      </w:r>
      <w:r w:rsidRPr="00D829E2">
        <w:rPr>
          <w:rFonts w:asciiTheme="minorHAnsi" w:hAnsiTheme="minorHAnsi" w:cstheme="minorHAnsi"/>
          <w:spacing w:val="6"/>
          <w:w w:val="73"/>
          <w:position w:val="-1"/>
          <w:sz w:val="22"/>
          <w:szCs w:val="22"/>
        </w:rPr>
        <w:t>N</w:t>
      </w:r>
      <w:r w:rsidRPr="00D829E2">
        <w:rPr>
          <w:rFonts w:asciiTheme="minorHAnsi" w:hAnsiTheme="minorHAnsi" w:cstheme="minorHAnsi"/>
          <w:w w:val="73"/>
          <w:position w:val="-1"/>
          <w:sz w:val="22"/>
          <w:szCs w:val="22"/>
        </w:rPr>
        <w:t xml:space="preserve">G </w:t>
      </w:r>
      <w:r w:rsidRPr="00D829E2">
        <w:rPr>
          <w:rFonts w:asciiTheme="minorHAnsi" w:hAnsiTheme="minorHAnsi" w:cstheme="minorHAnsi"/>
          <w:spacing w:val="57"/>
          <w:w w:val="73"/>
          <w:position w:val="-1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w w:val="79"/>
          <w:position w:val="-1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6"/>
          <w:w w:val="79"/>
          <w:position w:val="-1"/>
          <w:sz w:val="22"/>
          <w:szCs w:val="22"/>
        </w:rPr>
        <w:t>X</w:t>
      </w:r>
      <w:r w:rsidRPr="00D829E2">
        <w:rPr>
          <w:rFonts w:asciiTheme="minorHAnsi" w:hAnsiTheme="minorHAnsi" w:cstheme="minorHAnsi"/>
          <w:spacing w:val="5"/>
          <w:w w:val="92"/>
          <w:position w:val="-1"/>
          <w:sz w:val="22"/>
          <w:szCs w:val="22"/>
        </w:rPr>
        <w:t>P</w:t>
      </w:r>
      <w:r w:rsidRPr="00D829E2">
        <w:rPr>
          <w:rFonts w:asciiTheme="minorHAnsi" w:hAnsiTheme="minorHAnsi" w:cstheme="minorHAnsi"/>
          <w:w w:val="79"/>
          <w:position w:val="-1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7"/>
          <w:w w:val="79"/>
          <w:position w:val="-1"/>
          <w:sz w:val="22"/>
          <w:szCs w:val="22"/>
        </w:rPr>
        <w:t>R</w:t>
      </w:r>
      <w:r w:rsidRPr="00D829E2">
        <w:rPr>
          <w:rFonts w:asciiTheme="minorHAnsi" w:hAnsiTheme="minorHAnsi" w:cstheme="minorHAnsi"/>
          <w:spacing w:val="9"/>
          <w:w w:val="68"/>
          <w:position w:val="-1"/>
          <w:sz w:val="22"/>
          <w:szCs w:val="22"/>
        </w:rPr>
        <w:t>I</w:t>
      </w:r>
      <w:r w:rsidRPr="00D829E2">
        <w:rPr>
          <w:rFonts w:asciiTheme="minorHAnsi" w:hAnsiTheme="minorHAnsi" w:cstheme="minorHAnsi"/>
          <w:w w:val="77"/>
          <w:position w:val="-1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8"/>
          <w:w w:val="77"/>
          <w:position w:val="-1"/>
          <w:sz w:val="22"/>
          <w:szCs w:val="22"/>
        </w:rPr>
        <w:t>N</w:t>
      </w:r>
      <w:r w:rsidRPr="00D829E2">
        <w:rPr>
          <w:rFonts w:asciiTheme="minorHAnsi" w:hAnsiTheme="minorHAnsi" w:cstheme="minorHAnsi"/>
          <w:spacing w:val="6"/>
          <w:w w:val="77"/>
          <w:position w:val="-1"/>
          <w:sz w:val="22"/>
          <w:szCs w:val="22"/>
        </w:rPr>
        <w:t>C</w:t>
      </w:r>
      <w:r w:rsidRPr="00D829E2">
        <w:rPr>
          <w:rFonts w:asciiTheme="minorHAnsi" w:hAnsiTheme="minorHAnsi" w:cstheme="minorHAnsi"/>
          <w:w w:val="77"/>
          <w:position w:val="-1"/>
          <w:sz w:val="22"/>
          <w:szCs w:val="22"/>
        </w:rPr>
        <w:t>E</w:t>
      </w:r>
    </w:p>
    <w:p w14:paraId="00147FA5" w14:textId="77777777" w:rsidR="00CC03A3" w:rsidRPr="00D829E2" w:rsidRDefault="00CC03A3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2D718E05" w14:textId="77777777" w:rsidR="00CC03A3" w:rsidRPr="00D829E2" w:rsidRDefault="00215E65">
      <w:pPr>
        <w:spacing w:before="17" w:line="280" w:lineRule="exact"/>
        <w:ind w:left="100" w:right="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pacing w:val="2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eaching</w:t>
      </w:r>
      <w:r w:rsidRPr="00D829E2">
        <w:rPr>
          <w:rFonts w:asciiTheme="minorHAnsi" w:eastAsia="Calibri" w:hAnsiTheme="minorHAnsi" w:cstheme="minorHAnsi"/>
          <w:i/>
          <w:spacing w:val="2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i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tu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oring</w:t>
      </w:r>
      <w:r w:rsidRPr="00D829E2">
        <w:rPr>
          <w:rFonts w:asciiTheme="minorHAnsi" w:eastAsia="Calibri" w:hAnsiTheme="minorHAnsi" w:cstheme="minorHAnsi"/>
          <w:i/>
          <w:spacing w:val="2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xperien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i/>
          <w:spacing w:val="2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this</w:t>
      </w:r>
      <w:r w:rsidRPr="00D829E2">
        <w:rPr>
          <w:rFonts w:asciiTheme="minorHAnsi" w:eastAsia="Calibri" w:hAnsiTheme="minorHAnsi" w:cstheme="minorHAnsi"/>
          <w:i/>
          <w:spacing w:val="2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section.</w:t>
      </w:r>
      <w:r w:rsidRPr="00D829E2">
        <w:rPr>
          <w:rFonts w:asciiTheme="minorHAnsi" w:eastAsia="Calibri" w:hAnsiTheme="minorHAnsi" w:cstheme="minorHAnsi"/>
          <w:i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Ma</w:t>
      </w:r>
      <w:r w:rsidRPr="00D829E2">
        <w:rPr>
          <w:rFonts w:asciiTheme="minorHAnsi" w:eastAsia="Calibri" w:hAnsiTheme="minorHAnsi" w:cstheme="minorHAnsi"/>
          <w:i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sure</w:t>
      </w:r>
      <w:r w:rsidRPr="00D829E2">
        <w:rPr>
          <w:rFonts w:asciiTheme="minorHAnsi" w:eastAsia="Calibri" w:hAnsiTheme="minorHAnsi" w:cstheme="minorHAnsi"/>
          <w:i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2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include</w:t>
      </w:r>
      <w:r w:rsidRPr="00D829E2">
        <w:rPr>
          <w:rFonts w:asciiTheme="minorHAnsi" w:eastAsia="Calibri" w:hAnsiTheme="minorHAnsi" w:cstheme="minorHAnsi"/>
          <w:i/>
          <w:spacing w:val="2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i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name</w:t>
      </w:r>
      <w:r w:rsidRPr="00D829E2">
        <w:rPr>
          <w:rFonts w:asciiTheme="minorHAnsi" w:eastAsia="Calibri" w:hAnsiTheme="minorHAnsi" w:cstheme="minorHAnsi"/>
          <w:i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D829E2">
        <w:rPr>
          <w:rFonts w:asciiTheme="minorHAnsi" w:eastAsia="Calibri" w:hAnsiTheme="minorHAnsi" w:cstheme="minorHAnsi"/>
          <w:i/>
          <w:spacing w:val="2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i/>
          <w:spacing w:val="2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school/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amil</w:t>
      </w:r>
      <w:r w:rsidRPr="00D829E2">
        <w:rPr>
          <w:rFonts w:asciiTheme="minorHAnsi" w:eastAsia="Calibri" w:hAnsiTheme="minorHAnsi" w:cstheme="minorHAnsi"/>
          <w:i/>
          <w:spacing w:val="-14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, the city the job was lo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ed in, and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 da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es you were empl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yed. Ma</w:t>
      </w:r>
      <w:r w:rsidRPr="00D829E2">
        <w:rPr>
          <w:rFonts w:asciiTheme="minorHAnsi" w:eastAsia="Calibri" w:hAnsiTheme="minorHAnsi" w:cstheme="minorHAnsi"/>
          <w:i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e sure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 include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what age range(s) you wor</w:t>
      </w:r>
      <w:r w:rsidRPr="00D829E2">
        <w:rPr>
          <w:rFonts w:asciiTheme="minorHAnsi" w:eastAsia="Calibri" w:hAnsiTheme="minorHAnsi" w:cstheme="minorHAnsi"/>
          <w:i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ed with. Please pr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vide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omprehensive descri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tions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 each!</w:t>
      </w:r>
    </w:p>
    <w:p w14:paraId="78622EAE" w14:textId="77777777" w:rsidR="00CC03A3" w:rsidRPr="00D829E2" w:rsidRDefault="00CC03A3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69A5C105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b/>
          <w:sz w:val="22"/>
          <w:szCs w:val="22"/>
        </w:rPr>
        <w:t>Hic</w:t>
      </w:r>
      <w:r w:rsidRPr="00D829E2">
        <w:rPr>
          <w:rFonts w:asciiTheme="minorHAnsi" w:eastAsia="Calibri" w:hAnsiTheme="minorHAnsi" w:cstheme="minorHAnsi"/>
          <w:b/>
          <w:spacing w:val="-7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y C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eek School                               </w:t>
      </w:r>
      <w:r w:rsidRPr="00D829E2">
        <w:rPr>
          <w:rFonts w:asciiTheme="minorHAnsi" w:eastAsia="Calibri" w:hAnsiTheme="minorHAnsi" w:cstheme="minorHAnsi"/>
          <w:b/>
          <w:spacing w:val="2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Los An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eles, CA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</w:t>
      </w:r>
      <w:r w:rsidRPr="00D829E2">
        <w:rPr>
          <w:rFonts w:asciiTheme="minorHAnsi" w:eastAsia="Calibri" w:hAnsiTheme="minorHAnsi" w:cstheme="minorHAnsi"/>
          <w:b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2007-2010</w:t>
      </w:r>
    </w:p>
    <w:p w14:paraId="16EAC7BE" w14:textId="77777777" w:rsidR="00CC03A3" w:rsidRPr="00D829E2" w:rsidRDefault="00CC03A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47FD7F37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ull-Time </w:t>
      </w:r>
      <w:r w:rsidRPr="00D829E2">
        <w:rPr>
          <w:rFonts w:asciiTheme="minorHAnsi" w:eastAsia="Calibri" w:hAnsiTheme="minorHAnsi" w:cstheme="minorHAnsi"/>
          <w:i/>
          <w:spacing w:val="-20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eache</w:t>
      </w:r>
      <w:r w:rsidRPr="00D829E2">
        <w:rPr>
          <w:rFonts w:asciiTheme="minorHAnsi" w:eastAsia="Calibri" w:hAnsiTheme="minorHAnsi" w:cstheme="minorHAnsi"/>
          <w:i/>
          <w:spacing w:val="-18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, 1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 Grade (2007-2008), 2nd Grade (2008-2009), 5th Grade (2009-2010)</w:t>
      </w:r>
    </w:p>
    <w:p w14:paraId="63064DD9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19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aug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eli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independe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school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arious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ade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els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including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1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ough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5th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ade,</w:t>
      </w:r>
      <w:r w:rsidRPr="00D829E2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assi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3E57B1E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eacher</w:t>
      </w:r>
      <w:r w:rsidRPr="00D829E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2007-2008</w:t>
      </w:r>
      <w:r w:rsidRPr="00D829E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(1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ade),</w:t>
      </w:r>
      <w:r w:rsidRPr="00D829E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lead</w:t>
      </w:r>
      <w:r w:rsidRPr="00D829E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eacher</w:t>
      </w:r>
      <w:r w:rsidRPr="00D829E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position</w:t>
      </w:r>
      <w:r w:rsidRPr="00D829E2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2008-2009</w:t>
      </w:r>
      <w:r w:rsidRPr="00D829E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(2nd</w:t>
      </w:r>
      <w:r w:rsidRPr="00D829E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ade),</w:t>
      </w:r>
      <w:r w:rsidRPr="00D829E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lead</w:t>
      </w:r>
      <w:r w:rsidRPr="00D829E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eacher</w:t>
      </w:r>
      <w:r w:rsidRPr="00D829E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2009-</w:t>
      </w:r>
    </w:p>
    <w:p w14:paraId="15B0D5FD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2010</w:t>
      </w:r>
      <w:r w:rsidRPr="00D829E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(5th</w:t>
      </w:r>
      <w:r w:rsidRPr="00D829E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ades);</w:t>
      </w:r>
      <w:r w:rsidRPr="00D829E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z w:val="22"/>
          <w:szCs w:val="22"/>
        </w:rPr>
        <w:t>vided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daily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full-time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truction</w:t>
      </w:r>
      <w:r w:rsidRPr="00D829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15-25</w:t>
      </w:r>
      <w:r w:rsidRPr="00D829E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tude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ts;</w:t>
      </w:r>
      <w:r w:rsidRPr="00D829E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planned</w:t>
      </w:r>
      <w:r w:rsidRPr="00D829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</w:p>
    <w:p w14:paraId="3C0E0534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impleme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lessons,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aug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multiple</w:t>
      </w:r>
      <w:r w:rsidRPr="00D829E2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subjects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tude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ts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both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small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ou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z w:val="22"/>
          <w:szCs w:val="22"/>
        </w:rPr>
        <w:t>s;</w:t>
      </w:r>
      <w:r w:rsidRPr="00D829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00EA81DF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admini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assessme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ts;</w:t>
      </w:r>
      <w:r w:rsidRPr="00D829E2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planned</w:t>
      </w:r>
      <w:r w:rsidRPr="00D829E2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curriculum</w:t>
      </w:r>
      <w:r w:rsidRPr="00D829E2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olleagues;</w:t>
      </w:r>
      <w:r w:rsidRPr="00D829E2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ommuni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ts;</w:t>
      </w:r>
    </w:p>
    <w:p w14:paraId="3F8503A8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onduc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-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eacher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ences;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ompl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og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ess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eports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tude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omme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ts;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dele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6CEA0DFC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as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 assi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eache</w:t>
      </w:r>
      <w:r w:rsidRPr="00D829E2">
        <w:rPr>
          <w:rFonts w:asciiTheme="minorHAnsi" w:eastAsia="Calibri" w:hAnsiTheme="minorHAnsi" w:cstheme="minorHAnsi"/>
          <w:spacing w:val="-2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A276C90" w14:textId="77777777" w:rsidR="00CC03A3" w:rsidRPr="00D829E2" w:rsidRDefault="00CC03A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057CBF6F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CA                                                          </w:t>
      </w:r>
      <w:r w:rsidRPr="00D829E2">
        <w:rPr>
          <w:rFonts w:asciiTheme="minorHAnsi" w:eastAsia="Calibri" w:hAnsiTheme="minorHAnsi" w:cstheme="minorHAnsi"/>
          <w:b/>
          <w:spacing w:val="2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Spo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ane, </w:t>
      </w:r>
      <w:r w:rsidRPr="00D829E2">
        <w:rPr>
          <w:rFonts w:asciiTheme="minorHAnsi" w:eastAsia="Calibri" w:hAnsiTheme="minorHAnsi" w:cstheme="minorHAnsi"/>
          <w:b/>
          <w:spacing w:val="-11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A                                         </w:t>
      </w:r>
      <w:r w:rsidRPr="00D829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02/2004-11/2006</w:t>
      </w:r>
    </w:p>
    <w:p w14:paraId="1DC8C71D" w14:textId="77777777" w:rsidR="00CC03A3" w:rsidRPr="00D829E2" w:rsidRDefault="00CC03A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3A8B6972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</w:t>
      </w:r>
      <w:r w:rsidRPr="00D829E2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-Time 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du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ational</w:t>
      </w:r>
      <w:r w:rsidRPr="00D829E2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Pro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essional, Ages of Children: 5-12 </w:t>
      </w:r>
      <w:r w:rsidRPr="00D829E2">
        <w:rPr>
          <w:rFonts w:asciiTheme="minorHAnsi" w:eastAsia="Calibri" w:hAnsiTheme="minorHAnsi" w:cstheme="minorHAnsi"/>
          <w:i/>
          <w:spacing w:val="-16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ears</w:t>
      </w:r>
    </w:p>
    <w:p w14:paraId="1158FFF3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as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du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ca</w:t>
      </w:r>
      <w:r w:rsidRPr="00D829E2">
        <w:rPr>
          <w:rFonts w:asciiTheme="minorHAnsi" w:eastAsia="Calibri" w:hAnsiTheme="minorHAnsi" w:cstheme="minorHAnsi"/>
          <w:sz w:val="22"/>
          <w:szCs w:val="22"/>
        </w:rPr>
        <w:t>tional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essional</w:t>
      </w:r>
      <w:r w:rsidRPr="00D829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homeless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-school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&amp;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summer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og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am.</w:t>
      </w:r>
    </w:p>
    <w:p w14:paraId="1E5FD656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en</w:t>
      </w:r>
      <w:r w:rsidRPr="00D829E2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en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olled</w:t>
      </w:r>
      <w:r w:rsidRPr="00D829E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og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am</w:t>
      </w:r>
      <w:r w:rsidRPr="00D829E2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victims</w:t>
      </w:r>
      <w:r w:rsidRPr="00D829E2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of</w:t>
      </w:r>
      <w:r w:rsidRPr="00D829E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dome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tic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violence</w:t>
      </w:r>
      <w:r w:rsidRPr="00D829E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empo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arily</w:t>
      </w:r>
      <w:r w:rsidRPr="00D829E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displaced.</w:t>
      </w:r>
    </w:p>
    <w:p w14:paraId="5DAE588A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  <w:sectPr w:rsidR="00CC03A3" w:rsidRPr="00D829E2">
          <w:pgSz w:w="12240" w:h="15840"/>
          <w:pgMar w:top="620" w:right="620" w:bottom="280" w:left="620" w:header="720" w:footer="720" w:gutter="0"/>
          <w:cols w:space="720"/>
        </w:sectPr>
      </w:pPr>
      <w:r w:rsidRPr="00D829E2">
        <w:rPr>
          <w:rFonts w:asciiTheme="minorHAnsi" w:eastAsia="Calibri" w:hAnsiTheme="minorHAnsi" w:cstheme="minorHAnsi"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en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en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olled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og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am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ea</w:t>
      </w:r>
      <w:r w:rsidRPr="00D829E2">
        <w:rPr>
          <w:rFonts w:asciiTheme="minorHAnsi" w:eastAsia="Calibri" w:hAnsiTheme="minorHAnsi" w:cstheme="minorHAnsi"/>
          <w:spacing w:val="-21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which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all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ff</w:t>
      </w:r>
      <w:r w:rsidRPr="00D829E2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orm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ense</w:t>
      </w:r>
      <w:r w:rsidRPr="00D829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bonds</w:t>
      </w:r>
    </w:p>
    <w:p w14:paraId="048781ED" w14:textId="77777777" w:rsidR="00CC03A3" w:rsidRPr="00D829E2" w:rsidRDefault="00215E65">
      <w:pPr>
        <w:spacing w:before="49" w:line="280" w:lineRule="exact"/>
        <w:ind w:left="580" w:right="53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hAnsiTheme="minorHAnsi" w:cstheme="minorHAnsi"/>
          <w:sz w:val="22"/>
          <w:szCs w:val="22"/>
        </w:rPr>
        <w:lastRenderedPageBreak/>
        <w:pict w14:anchorId="682698E2">
          <v:group id="_x0000_s1034" style="position:absolute;left:0;text-align:left;margin-left:27.2pt;margin-top:668pt;width:28.75pt;height:31.4pt;z-index:-251655168;mso-position-horizontal-relative:page;mso-position-vertical-relative:page" coordorigin="544,13360" coordsize="575,628">
            <v:shape id="_x0000_s1035" style="position:absolute;left:544;top:13360;width:575;height:628" coordorigin="544,13360" coordsize="575,628" path="m1119,13674r-1,26l1115,13725r-4,25l1104,13773r-8,23l1087,13818r-11,22l1064,13860r-14,18l1035,13896r-16,17l1001,13928r-18,13l964,13953r-21,10l922,13972r-21,7l878,13984r-23,3l831,13988r-23,-1l785,13984r-23,-5l741,13972r-21,-9l699,13953r-19,-12l662,13928r-18,-15l628,13896r-15,-18l599,13860r-12,-20l576,13818r-9,-22l559,13773r-7,-23l548,13725r-3,-25l544,13674r1,-26l548,13623r4,-24l559,13575r8,-23l576,13530r11,-21l599,13489r14,-19l628,13452r16,-16l662,13421r18,-14l699,13395r21,-10l741,13376r21,-7l785,13364r23,-3l831,13360r24,1l878,13364r23,5l922,13376r21,9l964,13395r19,12l1001,13421r18,15l1035,13452r15,18l1064,13489r12,20l1087,13530r9,22l1104,13575r7,24l1115,13623r3,25l1119,13674xe" filled="f" strokecolor="#e92e67" strokeweight="4pt">
              <v:path arrowok="t"/>
            </v:shape>
            <w10:wrap anchorx="page" anchory="page"/>
          </v:group>
        </w:pict>
      </w:r>
      <w:r w:rsidRPr="00D829E2">
        <w:rPr>
          <w:rFonts w:asciiTheme="minorHAnsi" w:hAnsiTheme="minorHAnsi" w:cstheme="minorHAnsi"/>
          <w:sz w:val="22"/>
          <w:szCs w:val="22"/>
        </w:rPr>
        <w:pict w14:anchorId="2BC3FBB5">
          <v:group id="_x0000_s1032" style="position:absolute;left:0;text-align:left;margin-left:27.2pt;margin-top:499.8pt;width:28.75pt;height:31.4pt;z-index:-251656192;mso-position-horizontal-relative:page;mso-position-vertical-relative:page" coordorigin="544,9996" coordsize="575,628">
            <v:shape id="_x0000_s1033" style="position:absolute;left:544;top:9996;width:575;height:628" coordorigin="544,9996" coordsize="575,628" path="m1119,10310r-1,26l1115,10361r-4,25l1104,10409r-8,23l1087,10454r-11,22l1064,10496r-14,18l1035,10532r-16,17l1001,10564r-18,13l964,10589r-21,10l922,10608r-21,7l878,10620r-23,3l831,10624r-23,-1l785,10620r-23,-5l741,10608r-21,-9l699,10589r-19,-12l662,10564r-18,-15l628,10532r-15,-18l599,10496r-12,-20l576,10454r-9,-22l559,10409r-7,-23l548,10361r-3,-25l544,10310r1,-26l548,10259r4,-24l559,10211r8,-23l576,10166r11,-21l599,10125r14,-19l628,10088r16,-16l662,10057r18,-14l699,10031r21,-10l741,10012r21,-7l785,10000r23,-3l831,9996r24,1l878,10000r23,5l922,10012r21,9l964,10031r19,12l1001,10057r18,15l1035,10088r15,18l1064,10125r12,20l1087,10166r9,22l1104,10211r7,24l1115,10259r3,25l1119,10310xe" filled="f" strokecolor="#e92e67" strokeweight="4pt">
              <v:path arrowok="t"/>
            </v:shape>
            <w10:wrap anchorx="page" anchory="page"/>
          </v:group>
        </w:pict>
      </w:r>
      <w:r w:rsidRPr="00D829E2">
        <w:rPr>
          <w:rFonts w:asciiTheme="minorHAnsi" w:hAnsiTheme="minorHAnsi" w:cstheme="minorHAnsi"/>
          <w:sz w:val="22"/>
          <w:szCs w:val="22"/>
        </w:rPr>
        <w:pict w14:anchorId="189C0DEC">
          <v:group id="_x0000_s1030" style="position:absolute;left:0;text-align:left;margin-left:27.2pt;margin-top:129.3pt;width:28.75pt;height:31.4pt;z-index:-251657216;mso-position-horizontal-relative:page;mso-position-vertical-relative:page" coordorigin="544,2586" coordsize="575,628">
            <v:shape id="_x0000_s1031" style="position:absolute;left:544;top:2586;width:575;height:628" coordorigin="544,2586" coordsize="575,628" path="m1119,2900r-1,26l1115,2951r-4,24l1104,2999r-8,23l1087,3044r-11,21l1064,3085r-14,19l1035,3122r-16,16l1001,3153r-18,14l964,3179r-21,10l922,3198r-21,7l878,3210r-23,3l831,3214r-23,-1l785,3210r-23,-5l741,3198r-21,-9l699,3179r-19,-12l662,3153r-18,-15l628,3122r-15,-18l599,3085r-12,-20l576,3044r-9,-22l559,2999r-7,-24l548,2951r-3,-25l544,2900r1,-26l548,2849r4,-24l559,2801r8,-23l576,2756r11,-21l599,2715r14,-19l628,2678r16,-16l662,2647r18,-14l699,2621r21,-10l741,2602r21,-7l785,2590r23,-3l831,2586r24,1l878,2590r23,5l922,2602r21,9l964,2621r19,12l1001,2647r18,15l1035,2678r15,18l1064,2715r12,20l1087,2756r9,22l1104,2801r7,24l1115,2849r3,25l1119,2900xe" filled="f" strokecolor="#e92e67" strokeweight="4pt">
              <v:path arrowok="t"/>
            </v:shape>
            <w10:wrap anchorx="page" anchory="page"/>
          </v:group>
        </w:pic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-2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.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Duties</w:t>
      </w:r>
      <w:r w:rsidRPr="00D829E2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CA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included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driving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ompa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mini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ans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pick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up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op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off</w:t>
      </w:r>
      <w:r w:rsidRPr="00D829E2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tude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ts, c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ting</w:t>
      </w:r>
      <w:r w:rsidRPr="00D829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arts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fts curriculum,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tu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orin</w:t>
      </w:r>
      <w:r w:rsidRPr="00D829E2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seein</w:t>
      </w:r>
      <w:r w:rsidRPr="00D829E2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ene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al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assi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ance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activities. Once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mo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th,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ould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help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oo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din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amily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dinner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all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amilies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en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olled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og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am.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This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job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equi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ed a high amou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t of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fide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tiality</w:t>
      </w:r>
      <w:r w:rsidRPr="00D829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ause of the sensitivity</w:t>
      </w:r>
      <w:r w:rsidRPr="00D829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of the popul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tion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t hand.</w:t>
      </w:r>
    </w:p>
    <w:p w14:paraId="5D9001C4" w14:textId="77777777" w:rsidR="00CC03A3" w:rsidRPr="00D829E2" w:rsidRDefault="00CC03A3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78A09D88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C868BC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66D7BA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6ED5D6" w14:textId="77777777" w:rsidR="00CC03A3" w:rsidRPr="00D829E2" w:rsidRDefault="00215E65">
      <w:pPr>
        <w:spacing w:before="48" w:line="320" w:lineRule="exact"/>
        <w:ind w:left="131"/>
        <w:rPr>
          <w:rFonts w:asciiTheme="minorHAnsi" w:hAnsiTheme="minorHAnsi" w:cstheme="minorHAnsi"/>
          <w:sz w:val="22"/>
          <w:szCs w:val="22"/>
        </w:rPr>
      </w:pPr>
      <w:r w:rsidRPr="00D829E2">
        <w:rPr>
          <w:rFonts w:asciiTheme="minorHAnsi" w:hAnsiTheme="minorHAnsi" w:cstheme="minorHAnsi"/>
          <w:w w:val="77"/>
          <w:position w:val="-3"/>
          <w:sz w:val="22"/>
          <w:szCs w:val="22"/>
        </w:rPr>
        <w:t xml:space="preserve">E     </w:t>
      </w:r>
      <w:r w:rsidRPr="00D829E2">
        <w:rPr>
          <w:rFonts w:asciiTheme="minorHAnsi" w:hAnsiTheme="minorHAnsi" w:cstheme="minorHAnsi"/>
          <w:spacing w:val="27"/>
          <w:w w:val="77"/>
          <w:position w:val="-3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spacing w:val="5"/>
          <w:w w:val="77"/>
          <w:position w:val="-3"/>
          <w:sz w:val="22"/>
          <w:szCs w:val="22"/>
        </w:rPr>
        <w:t>R</w:t>
      </w:r>
      <w:r w:rsidRPr="00D829E2">
        <w:rPr>
          <w:rFonts w:asciiTheme="minorHAnsi" w:hAnsiTheme="minorHAnsi" w:cstheme="minorHAnsi"/>
          <w:w w:val="77"/>
          <w:position w:val="-3"/>
          <w:sz w:val="22"/>
          <w:szCs w:val="22"/>
        </w:rPr>
        <w:t>EL</w:t>
      </w:r>
      <w:r w:rsidRPr="00D829E2">
        <w:rPr>
          <w:rFonts w:asciiTheme="minorHAnsi" w:hAnsiTheme="minorHAnsi" w:cstheme="minorHAnsi"/>
          <w:spacing w:val="-25"/>
          <w:w w:val="77"/>
          <w:position w:val="-3"/>
          <w:sz w:val="22"/>
          <w:szCs w:val="22"/>
        </w:rPr>
        <w:t>A</w:t>
      </w:r>
      <w:r w:rsidRPr="00D829E2">
        <w:rPr>
          <w:rFonts w:asciiTheme="minorHAnsi" w:hAnsiTheme="minorHAnsi" w:cstheme="minorHAnsi"/>
          <w:spacing w:val="4"/>
          <w:w w:val="77"/>
          <w:position w:val="-3"/>
          <w:sz w:val="22"/>
          <w:szCs w:val="22"/>
        </w:rPr>
        <w:t>T</w:t>
      </w:r>
      <w:r w:rsidRPr="00D829E2">
        <w:rPr>
          <w:rFonts w:asciiTheme="minorHAnsi" w:hAnsiTheme="minorHAnsi" w:cstheme="minorHAnsi"/>
          <w:w w:val="77"/>
          <w:position w:val="-3"/>
          <w:sz w:val="22"/>
          <w:szCs w:val="22"/>
        </w:rPr>
        <w:t>ED</w:t>
      </w:r>
      <w:r w:rsidRPr="00D829E2">
        <w:rPr>
          <w:rFonts w:asciiTheme="minorHAnsi" w:hAnsiTheme="minorHAnsi" w:cstheme="minorHAnsi"/>
          <w:spacing w:val="60"/>
          <w:w w:val="77"/>
          <w:position w:val="-3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w w:val="79"/>
          <w:position w:val="-3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7"/>
          <w:w w:val="79"/>
          <w:position w:val="-3"/>
          <w:sz w:val="22"/>
          <w:szCs w:val="22"/>
        </w:rPr>
        <w:t>X</w:t>
      </w:r>
      <w:r w:rsidRPr="00D829E2">
        <w:rPr>
          <w:rFonts w:asciiTheme="minorHAnsi" w:hAnsiTheme="minorHAnsi" w:cstheme="minorHAnsi"/>
          <w:spacing w:val="5"/>
          <w:w w:val="92"/>
          <w:position w:val="-3"/>
          <w:sz w:val="22"/>
          <w:szCs w:val="22"/>
        </w:rPr>
        <w:t>P</w:t>
      </w:r>
      <w:r w:rsidRPr="00D829E2">
        <w:rPr>
          <w:rFonts w:asciiTheme="minorHAnsi" w:hAnsiTheme="minorHAnsi" w:cstheme="minorHAnsi"/>
          <w:w w:val="79"/>
          <w:position w:val="-3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7"/>
          <w:w w:val="79"/>
          <w:position w:val="-3"/>
          <w:sz w:val="22"/>
          <w:szCs w:val="22"/>
        </w:rPr>
        <w:t>R</w:t>
      </w:r>
      <w:r w:rsidRPr="00D829E2">
        <w:rPr>
          <w:rFonts w:asciiTheme="minorHAnsi" w:hAnsiTheme="minorHAnsi" w:cstheme="minorHAnsi"/>
          <w:spacing w:val="9"/>
          <w:w w:val="68"/>
          <w:position w:val="-3"/>
          <w:sz w:val="22"/>
          <w:szCs w:val="22"/>
        </w:rPr>
        <w:t>I</w:t>
      </w:r>
      <w:r w:rsidRPr="00D829E2">
        <w:rPr>
          <w:rFonts w:asciiTheme="minorHAnsi" w:hAnsiTheme="minorHAnsi" w:cstheme="minorHAnsi"/>
          <w:w w:val="77"/>
          <w:position w:val="-3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8"/>
          <w:w w:val="77"/>
          <w:position w:val="-3"/>
          <w:sz w:val="22"/>
          <w:szCs w:val="22"/>
        </w:rPr>
        <w:t>N</w:t>
      </w:r>
      <w:r w:rsidRPr="00D829E2">
        <w:rPr>
          <w:rFonts w:asciiTheme="minorHAnsi" w:hAnsiTheme="minorHAnsi" w:cstheme="minorHAnsi"/>
          <w:spacing w:val="6"/>
          <w:w w:val="77"/>
          <w:position w:val="-3"/>
          <w:sz w:val="22"/>
          <w:szCs w:val="22"/>
        </w:rPr>
        <w:t>C</w:t>
      </w:r>
      <w:r w:rsidRPr="00D829E2">
        <w:rPr>
          <w:rFonts w:asciiTheme="minorHAnsi" w:hAnsiTheme="minorHAnsi" w:cstheme="minorHAnsi"/>
          <w:w w:val="77"/>
          <w:position w:val="-3"/>
          <w:sz w:val="22"/>
          <w:szCs w:val="22"/>
        </w:rPr>
        <w:t>E</w:t>
      </w:r>
    </w:p>
    <w:p w14:paraId="7A0E2F5B" w14:textId="77777777" w:rsidR="00CC03A3" w:rsidRPr="00D829E2" w:rsidRDefault="00CC03A3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0D3BB43E" w14:textId="77777777" w:rsidR="00CC03A3" w:rsidRPr="00D829E2" w:rsidRDefault="00215E65">
      <w:pPr>
        <w:spacing w:before="17" w:line="280" w:lineRule="exact"/>
        <w:ind w:left="100" w:right="57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this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section,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please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include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all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other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rela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are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positions,</w:t>
      </w:r>
      <w:r w:rsidRPr="00D829E2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such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as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amp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ounselo</w:t>
      </w:r>
      <w:r w:rsidRPr="00D829E2">
        <w:rPr>
          <w:rFonts w:asciiTheme="minorHAnsi" w:eastAsia="Calibri" w:hAnsiTheme="minorHAnsi" w:cstheme="minorHAnsi"/>
          <w:i/>
          <w:spacing w:val="-18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olu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ee</w:t>
      </w:r>
      <w:r w:rsidRPr="00D829E2">
        <w:rPr>
          <w:rFonts w:asciiTheme="minorHAnsi" w:eastAsia="Calibri" w:hAnsiTheme="minorHAnsi" w:cstheme="minorHAnsi"/>
          <w:i/>
          <w:spacing w:val="-18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activity in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truc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or 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xperien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 (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wimming,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ennis, dan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e,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c). Please see 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>x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amples bel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w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 guidan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e.</w:t>
      </w:r>
    </w:p>
    <w:p w14:paraId="467E5D81" w14:textId="77777777" w:rsidR="00CC03A3" w:rsidRPr="00D829E2" w:rsidRDefault="00CC03A3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78D5F36E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b/>
          <w:sz w:val="22"/>
          <w:szCs w:val="22"/>
        </w:rPr>
        <w:t>Piedmo</w:t>
      </w:r>
      <w:r w:rsidRPr="00D829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t Hills 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wim P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og</w:t>
      </w:r>
      <w:r w:rsidRPr="00D829E2">
        <w:rPr>
          <w:rFonts w:asciiTheme="minorHAnsi" w:eastAsia="Calibri" w:hAnsiTheme="minorHAnsi" w:cstheme="minorHAnsi"/>
          <w:b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am               </w:t>
      </w:r>
      <w:r w:rsidRPr="00D829E2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San Jose, CA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</w:t>
      </w:r>
      <w:r w:rsidRPr="00D829E2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Summe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s 2003-2004</w:t>
      </w:r>
    </w:p>
    <w:p w14:paraId="42E8AD6F" w14:textId="77777777" w:rsidR="00CC03A3" w:rsidRPr="00D829E2" w:rsidRDefault="00CC03A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73525982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wim In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truc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or/Li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eguard, Ages of Children: 2-18 </w:t>
      </w:r>
      <w:r w:rsidRPr="00D829E2">
        <w:rPr>
          <w:rFonts w:asciiTheme="minorHAnsi" w:eastAsia="Calibri" w:hAnsiTheme="minorHAnsi" w:cstheme="minorHAnsi"/>
          <w:i/>
          <w:spacing w:val="-17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ears</w:t>
      </w:r>
    </w:p>
    <w:p w14:paraId="3940B66E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z w:val="22"/>
          <w:szCs w:val="22"/>
        </w:rPr>
        <w:t>vided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wim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lessons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omp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titi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wim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oaching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en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es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2-18;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ced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ty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rules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</w:p>
    <w:p w14:paraId="02A36A83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2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pools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wimme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beginning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ad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anced;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moni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diving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pool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diving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boa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d;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epa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</w:p>
    <w:p w14:paraId="5239E12E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mai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ained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up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eep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of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wim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skill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equipme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tude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use;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x</w:t>
      </w:r>
      <w:r w:rsidRPr="00D829E2">
        <w:rPr>
          <w:rFonts w:asciiTheme="minorHAnsi" w:eastAsia="Calibri" w:hAnsiTheme="minorHAnsi" w:cstheme="minorHAnsi"/>
          <w:sz w:val="22"/>
          <w:szCs w:val="22"/>
        </w:rPr>
        <w:t>ecu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opening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closing</w:t>
      </w:r>
      <w:r w:rsidRPr="00D829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ocedu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es;</w:t>
      </w:r>
    </w:p>
    <w:p w14:paraId="11808765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ommuni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with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ts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on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their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>’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wim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skill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el;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particip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egular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ty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ol</w:t>
      </w:r>
    </w:p>
    <w:p w14:paraId="0AD6E478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sessions.</w:t>
      </w:r>
    </w:p>
    <w:p w14:paraId="71077A9A" w14:textId="77777777" w:rsidR="00CC03A3" w:rsidRPr="00D829E2" w:rsidRDefault="00CC03A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46F749D3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YMCA Summer Camp                              </w:t>
      </w:r>
      <w:r w:rsidRPr="00D829E2">
        <w:rPr>
          <w:rFonts w:asciiTheme="minorHAnsi" w:eastAsia="Calibri" w:hAnsiTheme="minorHAnsi" w:cstheme="minorHAnsi"/>
          <w:b/>
          <w:spacing w:val="3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ederic</w:t>
      </w:r>
      <w:r w:rsidRPr="00D829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sbu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b/>
          <w:spacing w:val="4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D829E2">
        <w:rPr>
          <w:rFonts w:asciiTheme="minorHAnsi" w:eastAsia="Calibri" w:hAnsiTheme="minorHAnsi" w:cstheme="minorHAnsi"/>
          <w:b/>
          <w:spacing w:val="-13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A                              </w:t>
      </w:r>
      <w:r w:rsidRPr="00D829E2">
        <w:rPr>
          <w:rFonts w:asciiTheme="minorHAnsi" w:eastAsia="Calibri" w:hAnsiTheme="minorHAnsi" w:cstheme="minorHAnsi"/>
          <w:b/>
          <w:spacing w:val="5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Summe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s 2001-2002</w:t>
      </w:r>
    </w:p>
    <w:p w14:paraId="17D80270" w14:textId="77777777" w:rsidR="00CC03A3" w:rsidRPr="00D829E2" w:rsidRDefault="00CC03A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54E253E9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z w:val="22"/>
          <w:szCs w:val="22"/>
        </w:rPr>
        <w:t>Camp Counselo</w:t>
      </w:r>
      <w:r w:rsidRPr="00D829E2">
        <w:rPr>
          <w:rFonts w:asciiTheme="minorHAnsi" w:eastAsia="Calibri" w:hAnsiTheme="minorHAnsi" w:cstheme="minorHAnsi"/>
          <w:i/>
          <w:spacing w:val="-18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, Ages of Children: 3-12 </w:t>
      </w:r>
      <w:r w:rsidRPr="00D829E2">
        <w:rPr>
          <w:rFonts w:asciiTheme="minorHAnsi" w:eastAsia="Calibri" w:hAnsiTheme="minorHAnsi" w:cstheme="minorHAnsi"/>
          <w:i/>
          <w:spacing w:val="-17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ears</w:t>
      </w:r>
    </w:p>
    <w:p w14:paraId="09B9E797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 t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o summe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s, I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ed with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arious a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e g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ou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s in the </w:t>
      </w:r>
      <w:r w:rsidRPr="00D829E2">
        <w:rPr>
          <w:rFonts w:asciiTheme="minorHAnsi" w:eastAsia="Calibri" w:hAnsiTheme="minorHAnsi" w:cstheme="minorHAnsi"/>
          <w:spacing w:val="-14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- Camp and Kinde</w:t>
      </w:r>
      <w:r w:rsidRPr="00D829E2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-Camp. Duties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included</w:t>
      </w:r>
    </w:p>
    <w:p w14:paraId="3BF64C72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ting</w:t>
      </w:r>
      <w:r w:rsidRPr="00D829E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ts</w:t>
      </w:r>
      <w:r w:rsidRPr="00D829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z w:val="22"/>
          <w:szCs w:val="22"/>
        </w:rPr>
        <w:t>ampe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each</w:t>
      </w:r>
      <w:r w:rsidRPr="00D829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morning</w:t>
      </w:r>
      <w:r w:rsidRPr="00D829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sign-in,</w:t>
      </w:r>
      <w:r w:rsidRPr="00D829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anizing</w:t>
      </w:r>
      <w:r w:rsidRPr="00D829E2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arts</w:t>
      </w:r>
      <w:r w:rsidRPr="00D829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fts,</w:t>
      </w:r>
      <w:r w:rsidRPr="00D829E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ou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door</w:t>
      </w:r>
      <w:r w:rsidRPr="00D829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activities</w:t>
      </w:r>
    </w:p>
    <w:p w14:paraId="72DF7AEA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such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as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tu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hi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es,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sports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ames.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Also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supe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vised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wim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time</w:t>
      </w:r>
      <w:r w:rsidRPr="00D829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epa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healt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D829E2">
        <w:rPr>
          <w:rFonts w:asciiTheme="minorHAnsi" w:eastAsia="Calibri" w:hAnsiTheme="minorHAnsi" w:cstheme="minorHAnsi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snac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</w:p>
    <w:p w14:paraId="027B6A7B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lunches.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Made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su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each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child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as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ended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loo</w:t>
      </w:r>
      <w:r w:rsidRPr="00D829E2">
        <w:rPr>
          <w:rFonts w:asciiTheme="minorHAnsi" w:eastAsia="Calibri" w:hAnsiTheme="minorHAnsi" w:cstheme="minorHAnsi"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sz w:val="22"/>
          <w:szCs w:val="22"/>
        </w:rPr>
        <w:t>ed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1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especially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when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on</w:t>
      </w:r>
      <w:r w:rsidRPr="00D829E2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field</w:t>
      </w:r>
    </w:p>
    <w:p w14:paraId="53B0B3BE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tri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ou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doo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s.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During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D829E2">
        <w:rPr>
          <w:rFonts w:asciiTheme="minorHAnsi" w:eastAsia="Calibri" w:hAnsiTheme="minorHAnsi" w:cstheme="minorHAnsi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time</w:t>
      </w:r>
      <w:r w:rsidRPr="00D829E2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he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2002,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I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earned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Camp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Counselor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of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9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eek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d</w:t>
      </w:r>
      <w:r w:rsidRPr="00D829E2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or</w:t>
      </w:r>
    </w:p>
    <w:p w14:paraId="3CEC6FAB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esponding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ecti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ely</w:t>
      </w:r>
      <w:r w:rsidRPr="00D829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sz w:val="22"/>
          <w:szCs w:val="22"/>
        </w:rPr>
        <w:t>o an eme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ency situ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sz w:val="22"/>
          <w:szCs w:val="22"/>
        </w:rPr>
        <w:t>tion.</w:t>
      </w:r>
    </w:p>
    <w:p w14:paraId="5584D653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1F1ADF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56CC5C" w14:textId="77777777" w:rsidR="00CC03A3" w:rsidRPr="00D829E2" w:rsidRDefault="00CC03A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54EA95C0" w14:textId="77777777" w:rsidR="00CC03A3" w:rsidRPr="00D829E2" w:rsidRDefault="00215E65">
      <w:pPr>
        <w:spacing w:before="45" w:line="340" w:lineRule="exact"/>
        <w:ind w:left="131"/>
        <w:rPr>
          <w:rFonts w:asciiTheme="minorHAnsi" w:hAnsiTheme="minorHAnsi" w:cstheme="minorHAnsi"/>
          <w:sz w:val="22"/>
          <w:szCs w:val="22"/>
        </w:rPr>
      </w:pPr>
      <w:r w:rsidRPr="00D829E2">
        <w:rPr>
          <w:rFonts w:asciiTheme="minorHAnsi" w:hAnsiTheme="minorHAnsi" w:cstheme="minorHAnsi"/>
          <w:position w:val="-3"/>
          <w:sz w:val="22"/>
          <w:szCs w:val="22"/>
        </w:rPr>
        <w:t xml:space="preserve">F   </w:t>
      </w:r>
      <w:r w:rsidRPr="00D829E2">
        <w:rPr>
          <w:rFonts w:asciiTheme="minorHAnsi" w:hAnsiTheme="minorHAnsi" w:cstheme="minorHAnsi"/>
          <w:spacing w:val="50"/>
          <w:position w:val="-3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w w:val="107"/>
          <w:position w:val="-1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8"/>
          <w:w w:val="107"/>
          <w:position w:val="-1"/>
          <w:sz w:val="22"/>
          <w:szCs w:val="22"/>
        </w:rPr>
        <w:t>du</w:t>
      </w:r>
      <w:r w:rsidRPr="00D829E2">
        <w:rPr>
          <w:rFonts w:asciiTheme="minorHAnsi" w:hAnsiTheme="minorHAnsi" w:cstheme="minorHAnsi"/>
          <w:spacing w:val="-5"/>
          <w:w w:val="107"/>
          <w:position w:val="-1"/>
          <w:sz w:val="22"/>
          <w:szCs w:val="22"/>
        </w:rPr>
        <w:t>c</w:t>
      </w:r>
      <w:r w:rsidRPr="00D829E2">
        <w:rPr>
          <w:rFonts w:asciiTheme="minorHAnsi" w:hAnsiTheme="minorHAnsi" w:cstheme="minorHAnsi"/>
          <w:spacing w:val="-34"/>
          <w:w w:val="130"/>
          <w:position w:val="-1"/>
          <w:sz w:val="22"/>
          <w:szCs w:val="22"/>
        </w:rPr>
        <w:t>a</w:t>
      </w:r>
      <w:r w:rsidRPr="00D829E2">
        <w:rPr>
          <w:rFonts w:asciiTheme="minorHAnsi" w:hAnsiTheme="minorHAnsi" w:cstheme="minorHAnsi"/>
          <w:spacing w:val="5"/>
          <w:w w:val="184"/>
          <w:position w:val="-1"/>
          <w:sz w:val="22"/>
          <w:szCs w:val="22"/>
        </w:rPr>
        <w:t>t</w:t>
      </w:r>
      <w:r w:rsidRPr="00D829E2">
        <w:rPr>
          <w:rFonts w:asciiTheme="minorHAnsi" w:hAnsiTheme="minorHAnsi" w:cstheme="minorHAnsi"/>
          <w:spacing w:val="8"/>
          <w:w w:val="81"/>
          <w:position w:val="-1"/>
          <w:sz w:val="22"/>
          <w:szCs w:val="22"/>
        </w:rPr>
        <w:t>i</w:t>
      </w:r>
      <w:r w:rsidRPr="00D829E2">
        <w:rPr>
          <w:rFonts w:asciiTheme="minorHAnsi" w:hAnsiTheme="minorHAnsi" w:cstheme="minorHAnsi"/>
          <w:spacing w:val="8"/>
          <w:w w:val="107"/>
          <w:position w:val="-1"/>
          <w:sz w:val="22"/>
          <w:szCs w:val="22"/>
        </w:rPr>
        <w:t>on</w:t>
      </w:r>
    </w:p>
    <w:p w14:paraId="467FC6A8" w14:textId="77777777" w:rsidR="00CC03A3" w:rsidRPr="00D829E2" w:rsidRDefault="00CC03A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EF5080E" w14:textId="77777777" w:rsidR="00CC03A3" w:rsidRPr="00D829E2" w:rsidRDefault="00215E65">
      <w:pPr>
        <w:spacing w:before="17" w:line="280" w:lineRule="exact"/>
        <w:ind w:left="100" w:right="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your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la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vel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edu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ation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da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at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ended including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degree(s)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eived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ours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work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tudied.</w:t>
      </w:r>
      <w:r w:rsidRPr="00D829E2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oll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w 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>x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ample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bel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-11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Please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only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include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what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eived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your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degree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ours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work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tudied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do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not need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 li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 fra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ernity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affiliations,</w:t>
      </w:r>
      <w:r w:rsidRPr="00D829E2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i/>
          <w:spacing w:val="-15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, or club membership.</w:t>
      </w:r>
      <w:r w:rsidRPr="00D829E2">
        <w:rPr>
          <w:rFonts w:asciiTheme="minorHAnsi" w:eastAsia="Calibri" w:hAnsiTheme="minorHAnsi" w:cstheme="minorHAnsi"/>
          <w:i/>
          <w:spacing w:val="5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oll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w 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6"/>
          <w:sz w:val="22"/>
          <w:szCs w:val="22"/>
        </w:rPr>
        <w:t>x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ample bel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-11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0942BF94" w14:textId="77777777" w:rsidR="00CC03A3" w:rsidRPr="00D829E2" w:rsidRDefault="00CC03A3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60BC56F9" w14:textId="77777777" w:rsidR="00CC03A3" w:rsidRPr="00D829E2" w:rsidRDefault="00215E65">
      <w:pPr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b/>
          <w:sz w:val="22"/>
          <w:szCs w:val="22"/>
        </w:rPr>
        <w:t>Uni</w:t>
      </w:r>
      <w:r w:rsidRPr="00D829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sity of </w:t>
      </w:r>
      <w:r w:rsidRPr="00D829E2">
        <w:rPr>
          <w:rFonts w:asciiTheme="minorHAnsi" w:eastAsia="Calibri" w:hAnsiTheme="minorHAnsi" w:cstheme="minorHAnsi"/>
          <w:b/>
          <w:spacing w:val="-9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ashin</w:t>
      </w:r>
      <w:r w:rsidRPr="00D829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gt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on                                    </w:t>
      </w:r>
      <w:r w:rsidRPr="00D829E2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D829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ttle,</w:t>
      </w:r>
      <w:r w:rsidRPr="00D829E2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pacing w:val="-11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 xml:space="preserve">A                                            </w:t>
      </w:r>
      <w:r w:rsidRPr="00D829E2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b/>
          <w:sz w:val="22"/>
          <w:szCs w:val="22"/>
        </w:rPr>
        <w:t>1999-2003</w:t>
      </w:r>
    </w:p>
    <w:p w14:paraId="34616FDD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Bachelor of Arts Deg</w:t>
      </w:r>
      <w:r w:rsidRPr="00D829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ee, Child D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elopme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90D5039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Minor in Spanish</w:t>
      </w:r>
    </w:p>
    <w:p w14:paraId="2ECB5381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4F4990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C60104" w14:textId="77777777" w:rsidR="00CC03A3" w:rsidRPr="00D829E2" w:rsidRDefault="00CC03A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421B8EB" w14:textId="77777777" w:rsidR="00CC03A3" w:rsidRPr="00D829E2" w:rsidRDefault="00215E65">
      <w:pPr>
        <w:spacing w:before="45" w:line="380" w:lineRule="exact"/>
        <w:ind w:left="131"/>
        <w:rPr>
          <w:rFonts w:asciiTheme="minorHAnsi" w:hAnsiTheme="minorHAnsi" w:cstheme="minorHAnsi"/>
          <w:sz w:val="22"/>
          <w:szCs w:val="22"/>
        </w:rPr>
      </w:pPr>
      <w:r w:rsidRPr="00D829E2">
        <w:rPr>
          <w:rFonts w:asciiTheme="minorHAnsi" w:hAnsiTheme="minorHAnsi" w:cstheme="minorHAnsi"/>
          <w:w w:val="71"/>
          <w:position w:val="-4"/>
          <w:sz w:val="22"/>
          <w:szCs w:val="22"/>
        </w:rPr>
        <w:t>G</w:t>
      </w:r>
      <w:r w:rsidRPr="00D829E2">
        <w:rPr>
          <w:rFonts w:asciiTheme="minorHAnsi" w:hAnsiTheme="minorHAnsi" w:cstheme="minorHAnsi"/>
          <w:w w:val="71"/>
          <w:position w:val="-4"/>
          <w:sz w:val="22"/>
          <w:szCs w:val="22"/>
        </w:rPr>
        <w:t xml:space="preserve">     </w:t>
      </w:r>
      <w:r w:rsidRPr="00D829E2">
        <w:rPr>
          <w:rFonts w:asciiTheme="minorHAnsi" w:hAnsiTheme="minorHAnsi" w:cstheme="minorHAnsi"/>
          <w:spacing w:val="42"/>
          <w:w w:val="71"/>
          <w:position w:val="-4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w w:val="98"/>
          <w:position w:val="1"/>
          <w:sz w:val="22"/>
          <w:szCs w:val="22"/>
        </w:rPr>
        <w:t>L</w:t>
      </w:r>
      <w:r w:rsidRPr="00D829E2">
        <w:rPr>
          <w:rFonts w:asciiTheme="minorHAnsi" w:hAnsiTheme="minorHAnsi" w:cstheme="minorHAnsi"/>
          <w:spacing w:val="7"/>
          <w:w w:val="98"/>
          <w:position w:val="1"/>
          <w:sz w:val="22"/>
          <w:szCs w:val="22"/>
        </w:rPr>
        <w:t>a</w:t>
      </w:r>
      <w:r w:rsidRPr="00D829E2">
        <w:rPr>
          <w:rFonts w:asciiTheme="minorHAnsi" w:hAnsiTheme="minorHAnsi" w:cstheme="minorHAnsi"/>
          <w:spacing w:val="8"/>
          <w:w w:val="111"/>
          <w:position w:val="1"/>
          <w:sz w:val="22"/>
          <w:szCs w:val="22"/>
        </w:rPr>
        <w:t>n</w:t>
      </w:r>
      <w:r w:rsidRPr="00D829E2">
        <w:rPr>
          <w:rFonts w:asciiTheme="minorHAnsi" w:hAnsiTheme="minorHAnsi" w:cstheme="minorHAnsi"/>
          <w:spacing w:val="7"/>
          <w:w w:val="103"/>
          <w:position w:val="1"/>
          <w:sz w:val="22"/>
          <w:szCs w:val="22"/>
        </w:rPr>
        <w:t>g</w:t>
      </w:r>
      <w:r w:rsidRPr="00D829E2">
        <w:rPr>
          <w:rFonts w:asciiTheme="minorHAnsi" w:hAnsiTheme="minorHAnsi" w:cstheme="minorHAnsi"/>
          <w:w w:val="111"/>
          <w:position w:val="1"/>
          <w:sz w:val="22"/>
          <w:szCs w:val="22"/>
        </w:rPr>
        <w:t>ua</w:t>
      </w:r>
      <w:r w:rsidRPr="00D829E2">
        <w:rPr>
          <w:rFonts w:asciiTheme="minorHAnsi" w:hAnsiTheme="minorHAnsi" w:cstheme="minorHAnsi"/>
          <w:spacing w:val="8"/>
          <w:w w:val="111"/>
          <w:position w:val="1"/>
          <w:sz w:val="22"/>
          <w:szCs w:val="22"/>
        </w:rPr>
        <w:t>g</w:t>
      </w:r>
      <w:r w:rsidRPr="00D829E2">
        <w:rPr>
          <w:rFonts w:asciiTheme="minorHAnsi" w:hAnsiTheme="minorHAnsi" w:cstheme="minorHAnsi"/>
          <w:w w:val="121"/>
          <w:position w:val="1"/>
          <w:sz w:val="22"/>
          <w:szCs w:val="22"/>
        </w:rPr>
        <w:t>es</w:t>
      </w:r>
    </w:p>
    <w:p w14:paraId="3CBFC745" w14:textId="77777777" w:rsidR="00CC03A3" w:rsidRPr="00D829E2" w:rsidRDefault="00CC03A3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44C7FE1" w14:textId="77777777" w:rsidR="00CC03A3" w:rsidRPr="00D829E2" w:rsidRDefault="00215E65">
      <w:pPr>
        <w:spacing w:before="17" w:line="280" w:lineRule="exact"/>
        <w:ind w:left="100" w:right="56"/>
        <w:rPr>
          <w:rFonts w:asciiTheme="minorHAnsi" w:eastAsia="Calibri" w:hAnsiTheme="minorHAnsi" w:cstheme="minorHAnsi"/>
          <w:sz w:val="22"/>
          <w:szCs w:val="22"/>
        </w:rPr>
        <w:sectPr w:rsidR="00CC03A3" w:rsidRPr="00D829E2">
          <w:pgSz w:w="12240" w:h="15840"/>
          <w:pgMar w:top="740" w:right="620" w:bottom="280" w:left="620" w:header="720" w:footer="720" w:gutter="0"/>
          <w:cols w:space="720"/>
        </w:sectPr>
      </w:pPr>
      <w:r w:rsidRPr="00D829E2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languages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other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than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nglish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that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speak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D829E2">
        <w:rPr>
          <w:rFonts w:asciiTheme="minorHAnsi" w:eastAsia="Calibri" w:hAnsiTheme="minorHAnsi" w:cstheme="minorHAnsi"/>
          <w:i/>
          <w:spacing w:val="-19"/>
          <w:sz w:val="22"/>
          <w:szCs w:val="22"/>
        </w:rPr>
        <w:t>L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if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speak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at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lea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an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ermedia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vel.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Do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not</w:t>
      </w:r>
      <w:r w:rsidRPr="00D829E2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put som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thing such as “Child-Level Spanish</w:t>
      </w:r>
      <w:r w:rsidRPr="00D829E2">
        <w:rPr>
          <w:rFonts w:asciiTheme="minorHAnsi" w:eastAsia="Calibri" w:hAnsiTheme="minorHAnsi" w:cstheme="minorHAnsi"/>
          <w:i/>
          <w:spacing w:val="-17"/>
          <w:sz w:val="22"/>
          <w:szCs w:val="22"/>
        </w:rPr>
        <w:t>.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”</w:t>
      </w:r>
    </w:p>
    <w:p w14:paraId="25D29E1A" w14:textId="77777777" w:rsidR="00CC03A3" w:rsidRPr="00D829E2" w:rsidRDefault="00215E65">
      <w:pPr>
        <w:spacing w:before="80"/>
        <w:ind w:left="136"/>
        <w:rPr>
          <w:rFonts w:asciiTheme="minorHAnsi" w:hAnsiTheme="minorHAnsi" w:cstheme="minorHAnsi"/>
          <w:sz w:val="22"/>
          <w:szCs w:val="22"/>
        </w:rPr>
      </w:pPr>
      <w:r w:rsidRPr="00D829E2">
        <w:rPr>
          <w:rFonts w:asciiTheme="minorHAnsi" w:hAnsiTheme="minorHAnsi" w:cstheme="minorHAnsi"/>
          <w:sz w:val="22"/>
          <w:szCs w:val="22"/>
        </w:rPr>
        <w:lastRenderedPageBreak/>
        <w:pict w14:anchorId="35CECEEE">
          <v:group id="_x0000_s1028" style="position:absolute;left:0;text-align:left;margin-left:27.45pt;margin-top:137.8pt;width:28.75pt;height:31.4pt;z-index:-251653120;mso-position-horizontal-relative:page;mso-position-vertical-relative:page" coordorigin="549,2756" coordsize="575,628">
            <v:shape id="_x0000_s1029" style="position:absolute;left:549;top:2756;width:575;height:628" coordorigin="549,2756" coordsize="575,628" path="m1124,3070r-1,26l1120,3121r-4,25l1109,3169r-8,23l1092,3214r-11,22l1069,3256r-14,18l1040,3292r-16,17l1006,3324r-18,13l969,3349r-21,10l927,3368r-21,7l883,3380r-23,3l837,3384r-24,-1l790,3380r-23,-5l746,3368r-21,-9l704,3349r-19,-12l667,3324r-18,-15l633,3292r-15,-18l604,3256r-12,-20l581,3214r-9,-22l564,3169r-7,-23l553,3121r-3,-25l549,3070r1,-26l553,3019r4,-24l564,2971r8,-23l581,2926r11,-21l604,2885r14,-19l633,2848r16,-16l667,2817r18,-14l704,2791r21,-10l746,2772r21,-7l790,2760r23,-3l837,2756r23,1l883,2760r23,5l927,2772r21,9l969,2791r19,12l1006,2817r18,15l1040,2848r15,18l1069,2885r12,20l1092,2926r9,22l1109,2971r7,24l1120,3019r3,25l1124,3070xe" filled="f" strokecolor="#e92e67" strokeweight="4pt">
              <v:path arrowok="t"/>
            </v:shape>
            <w10:wrap anchorx="page" anchory="page"/>
          </v:group>
        </w:pict>
      </w:r>
      <w:r w:rsidRPr="00D829E2">
        <w:rPr>
          <w:rFonts w:asciiTheme="minorHAnsi" w:hAnsiTheme="minorHAnsi" w:cstheme="minorHAnsi"/>
          <w:sz w:val="22"/>
          <w:szCs w:val="22"/>
        </w:rPr>
        <w:pict w14:anchorId="59E56324">
          <v:group id="_x0000_s1026" style="position:absolute;left:0;text-align:left;margin-left:27.45pt;margin-top:28pt;width:28.75pt;height:31.4pt;z-index:-251654144;mso-position-horizontal-relative:page;mso-position-vertical-relative:page" coordorigin="549,560" coordsize="575,628">
            <v:shape id="_x0000_s1027" style="position:absolute;left:549;top:560;width:575;height:628" coordorigin="549,560" coordsize="575,628" path="m1124,874r-1,26l1120,925r-4,25l1109,973r-8,23l1092,1018r-11,22l1069,1060r-14,18l1040,1096r-16,17l1006,1128r-18,13l969,1153r-21,10l927,1172r-21,7l883,1184r-23,3l837,1188r-24,-1l790,1184r-23,-5l746,1172r-21,-9l704,1153r-19,-12l667,1128r-18,-15l633,1096r-15,-18l604,1060r-12,-20l581,1018r-9,-22l564,973r-7,-23l553,925r-3,-25l549,874r1,-26l553,823r4,-24l564,775r8,-23l581,730r11,-21l604,689r14,-19l633,652r16,-16l667,621r18,-14l704,595r21,-10l746,576r21,-7l790,564r23,-3l837,560r23,1l883,564r23,5l927,576r21,9l969,595r19,12l1006,621r18,15l1040,652r15,18l1069,689r12,20l1092,730r9,22l1109,775r7,24l1120,823r3,25l1124,874xe" filled="f" strokecolor="#e92e67" strokeweight="4pt">
              <v:path arrowok="t"/>
            </v:shape>
            <w10:wrap anchorx="page" anchory="page"/>
          </v:group>
        </w:pict>
      </w:r>
      <w:r w:rsidRPr="00D829E2">
        <w:rPr>
          <w:rFonts w:asciiTheme="minorHAnsi" w:hAnsiTheme="minorHAnsi" w:cstheme="minorHAnsi"/>
          <w:w w:val="72"/>
          <w:position w:val="-3"/>
          <w:sz w:val="22"/>
          <w:szCs w:val="22"/>
        </w:rPr>
        <w:t xml:space="preserve">H     </w:t>
      </w:r>
      <w:r w:rsidRPr="00D829E2">
        <w:rPr>
          <w:rFonts w:asciiTheme="minorHAnsi" w:hAnsiTheme="minorHAnsi" w:cstheme="minorHAnsi"/>
          <w:spacing w:val="31"/>
          <w:w w:val="72"/>
          <w:position w:val="-3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spacing w:val="8"/>
          <w:w w:val="72"/>
          <w:sz w:val="22"/>
          <w:szCs w:val="22"/>
        </w:rPr>
        <w:t>H</w:t>
      </w:r>
      <w:r w:rsidRPr="00D829E2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D829E2">
        <w:rPr>
          <w:rFonts w:asciiTheme="minorHAnsi" w:hAnsiTheme="minorHAnsi" w:cstheme="minorHAnsi"/>
          <w:spacing w:val="7"/>
          <w:w w:val="108"/>
          <w:sz w:val="22"/>
          <w:szCs w:val="22"/>
        </w:rPr>
        <w:t>b</w:t>
      </w:r>
      <w:r w:rsidRPr="00D829E2">
        <w:rPr>
          <w:rFonts w:asciiTheme="minorHAnsi" w:hAnsiTheme="minorHAnsi" w:cstheme="minorHAnsi"/>
          <w:spacing w:val="8"/>
          <w:w w:val="108"/>
          <w:sz w:val="22"/>
          <w:szCs w:val="22"/>
        </w:rPr>
        <w:t>b</w:t>
      </w:r>
      <w:r w:rsidRPr="00D829E2">
        <w:rPr>
          <w:rFonts w:asciiTheme="minorHAnsi" w:hAnsiTheme="minorHAnsi" w:cstheme="minorHAnsi"/>
          <w:spacing w:val="9"/>
          <w:w w:val="81"/>
          <w:sz w:val="22"/>
          <w:szCs w:val="22"/>
        </w:rPr>
        <w:t>i</w:t>
      </w:r>
      <w:r w:rsidRPr="00D829E2">
        <w:rPr>
          <w:rFonts w:asciiTheme="minorHAnsi" w:hAnsiTheme="minorHAnsi" w:cstheme="minorHAnsi"/>
          <w:w w:val="121"/>
          <w:sz w:val="22"/>
          <w:szCs w:val="22"/>
        </w:rPr>
        <w:t>es</w:t>
      </w:r>
      <w:r w:rsidRPr="00D829E2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w w:val="79"/>
          <w:sz w:val="22"/>
          <w:szCs w:val="22"/>
        </w:rPr>
        <w:t>&amp;</w:t>
      </w:r>
      <w:r w:rsidRPr="00D829E2">
        <w:rPr>
          <w:rFonts w:asciiTheme="minorHAnsi" w:hAnsiTheme="minorHAnsi" w:cstheme="minorHAnsi"/>
          <w:spacing w:val="55"/>
          <w:w w:val="79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spacing w:val="10"/>
          <w:w w:val="81"/>
          <w:sz w:val="22"/>
          <w:szCs w:val="22"/>
        </w:rPr>
        <w:t>i</w:t>
      </w:r>
      <w:r w:rsidRPr="00D829E2">
        <w:rPr>
          <w:rFonts w:asciiTheme="minorHAnsi" w:hAnsiTheme="minorHAnsi" w:cstheme="minorHAnsi"/>
          <w:spacing w:val="5"/>
          <w:w w:val="111"/>
          <w:sz w:val="22"/>
          <w:szCs w:val="22"/>
        </w:rPr>
        <w:t>n</w:t>
      </w:r>
      <w:r w:rsidRPr="00D829E2">
        <w:rPr>
          <w:rFonts w:asciiTheme="minorHAnsi" w:hAnsiTheme="minorHAnsi" w:cstheme="minorHAnsi"/>
          <w:spacing w:val="5"/>
          <w:w w:val="184"/>
          <w:sz w:val="22"/>
          <w:szCs w:val="22"/>
        </w:rPr>
        <w:t>t</w:t>
      </w:r>
      <w:r w:rsidRPr="00D829E2">
        <w:rPr>
          <w:rFonts w:asciiTheme="minorHAnsi" w:hAnsiTheme="minorHAnsi" w:cstheme="minorHAnsi"/>
          <w:w w:val="131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7"/>
          <w:w w:val="131"/>
          <w:sz w:val="22"/>
          <w:szCs w:val="22"/>
        </w:rPr>
        <w:t>r</w:t>
      </w:r>
      <w:r w:rsidRPr="00D829E2">
        <w:rPr>
          <w:rFonts w:asciiTheme="minorHAnsi" w:hAnsiTheme="minorHAnsi" w:cstheme="minorHAnsi"/>
          <w:w w:val="137"/>
          <w:sz w:val="22"/>
          <w:szCs w:val="22"/>
        </w:rPr>
        <w:t>ests</w:t>
      </w:r>
    </w:p>
    <w:p w14:paraId="1C080A3D" w14:textId="77777777" w:rsidR="00CC03A3" w:rsidRPr="00D829E2" w:rsidRDefault="00CC03A3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B7D81E0" w14:textId="77777777" w:rsidR="00CC03A3" w:rsidRPr="00D829E2" w:rsidRDefault="00215E6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t a handful of your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e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hobbies/i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ere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ts or activities</w:t>
      </w:r>
      <w:r w:rsidRPr="00D829E2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that you par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i/>
          <w:spacing w:val="-8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 in regularly</w:t>
      </w:r>
    </w:p>
    <w:p w14:paraId="18EC65AA" w14:textId="77777777" w:rsidR="00CC03A3" w:rsidRPr="00D829E2" w:rsidRDefault="00CC03A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4004E4D4" w14:textId="77777777" w:rsidR="00CC03A3" w:rsidRPr="00D829E2" w:rsidRDefault="00215E65">
      <w:pPr>
        <w:spacing w:line="280" w:lineRule="exact"/>
        <w:ind w:left="580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sz w:val="22"/>
          <w:szCs w:val="22"/>
        </w:rPr>
        <w:t>Ho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>seback ridin</w:t>
      </w:r>
      <w:r w:rsidRPr="00D829E2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, socce</w:t>
      </w:r>
      <w:r w:rsidRPr="00D829E2">
        <w:rPr>
          <w:rFonts w:asciiTheme="minorHAnsi" w:eastAsia="Calibri" w:hAnsiTheme="minorHAnsi" w:cstheme="minorHAnsi"/>
          <w:spacing w:val="-21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29E2">
        <w:rPr>
          <w:rFonts w:asciiTheme="minorHAnsi" w:eastAsia="Calibri" w:hAnsiTheme="minorHAnsi" w:cstheme="minorHAnsi"/>
          <w:sz w:val="22"/>
          <w:szCs w:val="22"/>
        </w:rPr>
        <w:t>wimmin</w:t>
      </w:r>
      <w:r w:rsidRPr="00D829E2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>, runnin</w:t>
      </w:r>
      <w:r w:rsidRPr="00D829E2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, music, </w:t>
      </w:r>
      <w:r w:rsidRPr="00D829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29E2">
        <w:rPr>
          <w:rFonts w:asciiTheme="minorHAnsi" w:eastAsia="Calibri" w:hAnsiTheme="minorHAnsi" w:cstheme="minorHAnsi"/>
          <w:sz w:val="22"/>
          <w:szCs w:val="22"/>
        </w:rPr>
        <w:t>oll</w:t>
      </w:r>
      <w:r w:rsidRPr="00D829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sz w:val="22"/>
          <w:szCs w:val="22"/>
        </w:rPr>
        <w:t>yball, spending time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D829E2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sz w:val="22"/>
          <w:szCs w:val="22"/>
        </w:rPr>
        <w:t>amil</w:t>
      </w:r>
      <w:r w:rsidRPr="00D829E2">
        <w:rPr>
          <w:rFonts w:asciiTheme="minorHAnsi" w:eastAsia="Calibri" w:hAnsiTheme="minorHAnsi" w:cstheme="minorHAnsi"/>
          <w:spacing w:val="-16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CB6A17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B1BC5D" w14:textId="77777777" w:rsidR="00CC03A3" w:rsidRPr="00D829E2" w:rsidRDefault="00CC03A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94049F" w14:textId="77777777" w:rsidR="00CC03A3" w:rsidRPr="00D829E2" w:rsidRDefault="00CC03A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681EA28" w14:textId="77777777" w:rsidR="00CC03A3" w:rsidRPr="00D829E2" w:rsidRDefault="00215E65">
      <w:pPr>
        <w:spacing w:before="45" w:line="340" w:lineRule="exact"/>
        <w:ind w:left="186"/>
        <w:rPr>
          <w:rFonts w:asciiTheme="minorHAnsi" w:hAnsiTheme="minorHAnsi" w:cstheme="minorHAnsi"/>
          <w:sz w:val="22"/>
          <w:szCs w:val="22"/>
        </w:rPr>
      </w:pPr>
      <w:r w:rsidRPr="00D829E2">
        <w:rPr>
          <w:rFonts w:asciiTheme="minorHAnsi" w:hAnsiTheme="minorHAnsi" w:cstheme="minorHAnsi"/>
          <w:w w:val="68"/>
          <w:position w:val="-4"/>
          <w:sz w:val="22"/>
          <w:szCs w:val="22"/>
        </w:rPr>
        <w:t xml:space="preserve">I      </w:t>
      </w:r>
      <w:r w:rsidRPr="00D829E2">
        <w:rPr>
          <w:rFonts w:asciiTheme="minorHAnsi" w:hAnsiTheme="minorHAnsi" w:cstheme="minorHAnsi"/>
          <w:spacing w:val="40"/>
          <w:w w:val="68"/>
          <w:position w:val="-4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spacing w:val="5"/>
          <w:w w:val="77"/>
          <w:position w:val="-1"/>
          <w:sz w:val="22"/>
          <w:szCs w:val="22"/>
        </w:rPr>
        <w:t>C</w:t>
      </w:r>
      <w:r w:rsidRPr="00D829E2">
        <w:rPr>
          <w:rFonts w:asciiTheme="minorHAnsi" w:hAnsiTheme="minorHAnsi" w:cstheme="minorHAnsi"/>
          <w:spacing w:val="8"/>
          <w:w w:val="103"/>
          <w:position w:val="-1"/>
          <w:sz w:val="22"/>
          <w:szCs w:val="22"/>
        </w:rPr>
        <w:t>o</w:t>
      </w:r>
      <w:r w:rsidRPr="00D829E2">
        <w:rPr>
          <w:rFonts w:asciiTheme="minorHAnsi" w:hAnsiTheme="minorHAnsi" w:cstheme="minorHAnsi"/>
          <w:spacing w:val="9"/>
          <w:w w:val="92"/>
          <w:position w:val="-1"/>
          <w:sz w:val="22"/>
          <w:szCs w:val="22"/>
        </w:rPr>
        <w:t>m</w:t>
      </w:r>
      <w:r w:rsidRPr="00D829E2">
        <w:rPr>
          <w:rFonts w:asciiTheme="minorHAnsi" w:hAnsiTheme="minorHAnsi" w:cstheme="minorHAnsi"/>
          <w:spacing w:val="5"/>
          <w:w w:val="102"/>
          <w:position w:val="-1"/>
          <w:sz w:val="22"/>
          <w:szCs w:val="22"/>
        </w:rPr>
        <w:t>p</w:t>
      </w:r>
      <w:r w:rsidRPr="00D829E2">
        <w:rPr>
          <w:rFonts w:asciiTheme="minorHAnsi" w:hAnsiTheme="minorHAnsi" w:cstheme="minorHAnsi"/>
          <w:w w:val="144"/>
          <w:position w:val="-1"/>
          <w:sz w:val="22"/>
          <w:szCs w:val="22"/>
        </w:rPr>
        <w:t>le</w:t>
      </w:r>
      <w:r w:rsidRPr="00D829E2">
        <w:rPr>
          <w:rFonts w:asciiTheme="minorHAnsi" w:hAnsiTheme="minorHAnsi" w:cstheme="minorHAnsi"/>
          <w:spacing w:val="5"/>
          <w:w w:val="144"/>
          <w:position w:val="-1"/>
          <w:sz w:val="22"/>
          <w:szCs w:val="22"/>
        </w:rPr>
        <w:t>t</w:t>
      </w:r>
      <w:r w:rsidRPr="00D829E2">
        <w:rPr>
          <w:rFonts w:asciiTheme="minorHAnsi" w:hAnsiTheme="minorHAnsi" w:cstheme="minorHAnsi"/>
          <w:w w:val="136"/>
          <w:position w:val="-1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5"/>
          <w:w w:val="136"/>
          <w:position w:val="-1"/>
          <w:sz w:val="22"/>
          <w:szCs w:val="22"/>
        </w:rPr>
        <w:t>t</w:t>
      </w:r>
      <w:r w:rsidRPr="00D829E2">
        <w:rPr>
          <w:rFonts w:asciiTheme="minorHAnsi" w:hAnsiTheme="minorHAnsi" w:cstheme="minorHAnsi"/>
          <w:spacing w:val="9"/>
          <w:w w:val="81"/>
          <w:position w:val="-1"/>
          <w:sz w:val="22"/>
          <w:szCs w:val="22"/>
        </w:rPr>
        <w:t>i</w:t>
      </w:r>
      <w:r w:rsidRPr="00D829E2">
        <w:rPr>
          <w:rFonts w:asciiTheme="minorHAnsi" w:hAnsiTheme="minorHAnsi" w:cstheme="minorHAnsi"/>
          <w:spacing w:val="8"/>
          <w:w w:val="111"/>
          <w:position w:val="-1"/>
          <w:sz w:val="22"/>
          <w:szCs w:val="22"/>
        </w:rPr>
        <w:t>n</w:t>
      </w:r>
      <w:r w:rsidRPr="00D829E2">
        <w:rPr>
          <w:rFonts w:asciiTheme="minorHAnsi" w:hAnsiTheme="minorHAnsi" w:cstheme="minorHAnsi"/>
          <w:w w:val="103"/>
          <w:position w:val="-1"/>
          <w:sz w:val="22"/>
          <w:szCs w:val="22"/>
        </w:rPr>
        <w:t>g</w:t>
      </w:r>
      <w:r w:rsidRPr="00D829E2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spacing w:val="-11"/>
          <w:w w:val="81"/>
          <w:position w:val="-1"/>
          <w:sz w:val="22"/>
          <w:szCs w:val="22"/>
        </w:rPr>
        <w:t>Y</w:t>
      </w:r>
      <w:r w:rsidRPr="00D829E2">
        <w:rPr>
          <w:rFonts w:asciiTheme="minorHAnsi" w:hAnsiTheme="minorHAnsi" w:cstheme="minorHAnsi"/>
          <w:spacing w:val="8"/>
          <w:w w:val="103"/>
          <w:position w:val="-1"/>
          <w:sz w:val="22"/>
          <w:szCs w:val="22"/>
        </w:rPr>
        <w:t>o</w:t>
      </w:r>
      <w:r w:rsidRPr="00D829E2">
        <w:rPr>
          <w:rFonts w:asciiTheme="minorHAnsi" w:hAnsiTheme="minorHAnsi" w:cstheme="minorHAnsi"/>
          <w:spacing w:val="9"/>
          <w:w w:val="103"/>
          <w:position w:val="-1"/>
          <w:sz w:val="22"/>
          <w:szCs w:val="22"/>
        </w:rPr>
        <w:t>u</w:t>
      </w:r>
      <w:r w:rsidRPr="00D829E2">
        <w:rPr>
          <w:rFonts w:asciiTheme="minorHAnsi" w:hAnsiTheme="minorHAnsi" w:cstheme="minorHAnsi"/>
          <w:w w:val="162"/>
          <w:position w:val="-1"/>
          <w:sz w:val="22"/>
          <w:szCs w:val="22"/>
        </w:rPr>
        <w:t>r</w:t>
      </w:r>
      <w:r w:rsidRPr="00D829E2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spacing w:val="6"/>
          <w:w w:val="77"/>
          <w:position w:val="-1"/>
          <w:sz w:val="22"/>
          <w:szCs w:val="22"/>
        </w:rPr>
        <w:t>C</w:t>
      </w:r>
      <w:r w:rsidRPr="00D829E2">
        <w:rPr>
          <w:rFonts w:asciiTheme="minorHAnsi" w:hAnsiTheme="minorHAnsi" w:cstheme="minorHAnsi"/>
          <w:spacing w:val="9"/>
          <w:w w:val="104"/>
          <w:position w:val="-1"/>
          <w:sz w:val="22"/>
          <w:szCs w:val="22"/>
        </w:rPr>
        <w:t>h</w:t>
      </w:r>
      <w:r w:rsidRPr="00D829E2">
        <w:rPr>
          <w:rFonts w:asciiTheme="minorHAnsi" w:hAnsiTheme="minorHAnsi" w:cstheme="minorHAnsi"/>
          <w:spacing w:val="9"/>
          <w:w w:val="81"/>
          <w:position w:val="-1"/>
          <w:sz w:val="22"/>
          <w:szCs w:val="22"/>
        </w:rPr>
        <w:t>i</w:t>
      </w:r>
      <w:r w:rsidRPr="00D829E2">
        <w:rPr>
          <w:rFonts w:asciiTheme="minorHAnsi" w:hAnsiTheme="minorHAnsi" w:cstheme="minorHAnsi"/>
          <w:w w:val="125"/>
          <w:position w:val="-1"/>
          <w:sz w:val="22"/>
          <w:szCs w:val="22"/>
        </w:rPr>
        <w:t>l</w:t>
      </w:r>
      <w:r w:rsidRPr="00D829E2">
        <w:rPr>
          <w:rFonts w:asciiTheme="minorHAnsi" w:hAnsiTheme="minorHAnsi" w:cstheme="minorHAnsi"/>
          <w:spacing w:val="8"/>
          <w:w w:val="125"/>
          <w:position w:val="-1"/>
          <w:sz w:val="22"/>
          <w:szCs w:val="22"/>
        </w:rPr>
        <w:t>d</w:t>
      </w:r>
      <w:r w:rsidRPr="00D829E2">
        <w:rPr>
          <w:rFonts w:asciiTheme="minorHAnsi" w:hAnsiTheme="minorHAnsi" w:cstheme="minorHAnsi"/>
          <w:spacing w:val="-5"/>
          <w:w w:val="116"/>
          <w:position w:val="-1"/>
          <w:sz w:val="22"/>
          <w:szCs w:val="22"/>
        </w:rPr>
        <w:t>c</w:t>
      </w:r>
      <w:r w:rsidRPr="00D829E2">
        <w:rPr>
          <w:rFonts w:asciiTheme="minorHAnsi" w:hAnsiTheme="minorHAnsi" w:cstheme="minorHAnsi"/>
          <w:spacing w:val="7"/>
          <w:w w:val="130"/>
          <w:position w:val="-1"/>
          <w:sz w:val="22"/>
          <w:szCs w:val="22"/>
        </w:rPr>
        <w:t>a</w:t>
      </w:r>
      <w:r w:rsidRPr="00D829E2">
        <w:rPr>
          <w:rFonts w:asciiTheme="minorHAnsi" w:hAnsiTheme="minorHAnsi" w:cstheme="minorHAnsi"/>
          <w:spacing w:val="7"/>
          <w:w w:val="162"/>
          <w:position w:val="-1"/>
          <w:sz w:val="22"/>
          <w:szCs w:val="22"/>
        </w:rPr>
        <w:t>r</w:t>
      </w:r>
      <w:r w:rsidRPr="00D829E2">
        <w:rPr>
          <w:rFonts w:asciiTheme="minorHAnsi" w:hAnsiTheme="minorHAnsi" w:cstheme="minorHAnsi"/>
          <w:w w:val="107"/>
          <w:position w:val="-1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D829E2">
        <w:rPr>
          <w:rFonts w:asciiTheme="minorHAnsi" w:hAnsiTheme="minorHAnsi" w:cstheme="minorHAnsi"/>
          <w:spacing w:val="8"/>
          <w:w w:val="81"/>
          <w:position w:val="-1"/>
          <w:sz w:val="22"/>
          <w:szCs w:val="22"/>
        </w:rPr>
        <w:t>R</w:t>
      </w:r>
      <w:r w:rsidRPr="00D829E2">
        <w:rPr>
          <w:rFonts w:asciiTheme="minorHAnsi" w:hAnsiTheme="minorHAnsi" w:cstheme="minorHAnsi"/>
          <w:w w:val="101"/>
          <w:position w:val="-1"/>
          <w:sz w:val="22"/>
          <w:szCs w:val="22"/>
        </w:rPr>
        <w:t>E</w:t>
      </w:r>
      <w:r w:rsidRPr="00D829E2">
        <w:rPr>
          <w:rFonts w:asciiTheme="minorHAnsi" w:hAnsiTheme="minorHAnsi" w:cstheme="minorHAnsi"/>
          <w:spacing w:val="6"/>
          <w:w w:val="101"/>
          <w:position w:val="-1"/>
          <w:sz w:val="22"/>
          <w:szCs w:val="22"/>
        </w:rPr>
        <w:t>s</w:t>
      </w:r>
      <w:r w:rsidRPr="00D829E2">
        <w:rPr>
          <w:rFonts w:asciiTheme="minorHAnsi" w:hAnsiTheme="minorHAnsi" w:cstheme="minorHAnsi"/>
          <w:spacing w:val="9"/>
          <w:w w:val="103"/>
          <w:position w:val="-1"/>
          <w:sz w:val="22"/>
          <w:szCs w:val="22"/>
        </w:rPr>
        <w:t>u</w:t>
      </w:r>
      <w:r w:rsidRPr="00D829E2">
        <w:rPr>
          <w:rFonts w:asciiTheme="minorHAnsi" w:hAnsiTheme="minorHAnsi" w:cstheme="minorHAnsi"/>
          <w:spacing w:val="9"/>
          <w:w w:val="92"/>
          <w:position w:val="-1"/>
          <w:sz w:val="22"/>
          <w:szCs w:val="22"/>
        </w:rPr>
        <w:t>m</w:t>
      </w:r>
      <w:r w:rsidRPr="00D829E2">
        <w:rPr>
          <w:rFonts w:asciiTheme="minorHAnsi" w:hAnsiTheme="minorHAnsi" w:cstheme="minorHAnsi"/>
          <w:w w:val="107"/>
          <w:position w:val="-1"/>
          <w:sz w:val="22"/>
          <w:szCs w:val="22"/>
        </w:rPr>
        <w:t>e</w:t>
      </w:r>
    </w:p>
    <w:p w14:paraId="6100C251" w14:textId="77777777" w:rsidR="00CC03A3" w:rsidRPr="00D829E2" w:rsidRDefault="00CC03A3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52B9532" w14:textId="77777777" w:rsidR="00CC03A3" w:rsidRPr="00D829E2" w:rsidRDefault="00215E65">
      <w:pPr>
        <w:spacing w:before="17" w:line="280" w:lineRule="exact"/>
        <w:ind w:left="100" w:right="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829E2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e you have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ompl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ed your Child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are 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esume,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please save it as a 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ord docume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t. </w:t>
      </w:r>
      <w:r w:rsidRPr="00D829E2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Please no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 that we are unable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resumes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PD</w:t>
      </w:r>
      <w:r w:rsidRPr="00D829E2">
        <w:rPr>
          <w:rFonts w:asciiTheme="minorHAnsi" w:eastAsia="Calibri" w:hAnsiTheme="minorHAnsi" w:cstheme="minorHAnsi"/>
          <w:i/>
          <w:spacing w:val="-2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JP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G,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Apple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k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s,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other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file types. </w:t>
      </w:r>
      <w:r w:rsidRPr="00D829E2">
        <w:rPr>
          <w:rFonts w:asciiTheme="minorHAnsi" w:eastAsia="Calibri" w:hAnsiTheme="minorHAnsi" w:cstheme="minorHAnsi"/>
          <w:i/>
          <w:spacing w:val="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have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arefully</w:t>
      </w:r>
      <w:r w:rsidRPr="00D829E2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vi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wed</w:t>
      </w:r>
      <w:r w:rsidRPr="00D829E2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your Child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are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esume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proper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spelling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and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gramma</w:t>
      </w:r>
      <w:r w:rsidRPr="00D829E2">
        <w:rPr>
          <w:rFonts w:asciiTheme="minorHAnsi" w:eastAsia="Calibri" w:hAnsiTheme="minorHAnsi" w:cstheme="minorHAnsi"/>
          <w:i/>
          <w:spacing w:val="-18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click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“Submit</w:t>
      </w:r>
      <w:r w:rsidRPr="00D829E2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17"/>
          <w:sz w:val="22"/>
          <w:szCs w:val="22"/>
        </w:rPr>
        <w:t>Y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our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esume”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but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D829E2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at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bot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om</w:t>
      </w:r>
      <w:r w:rsidRPr="00D829E2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the </w:t>
      </w:r>
      <w:r w:rsidRPr="00D829E2">
        <w:rPr>
          <w:rFonts w:asciiTheme="minorHAnsi" w:eastAsia="Calibri" w:hAnsiTheme="minorHAnsi" w:cstheme="minorHAnsi"/>
          <w:i/>
          <w:spacing w:val="-19"/>
          <w:sz w:val="22"/>
          <w:szCs w:val="22"/>
        </w:rPr>
        <w:t>“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Apply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7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”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page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our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we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si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D829E2">
        <w:rPr>
          <w:rFonts w:asciiTheme="minorHAnsi" w:eastAsia="Calibri" w:hAnsiTheme="minorHAnsi" w:cstheme="minorHAnsi"/>
          <w:i/>
          <w:spacing w:val="46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D829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your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resume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has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been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submit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ed,</w:t>
      </w:r>
      <w:r w:rsidRPr="00D829E2">
        <w:rPr>
          <w:rFonts w:asciiTheme="minorHAnsi" w:eastAsia="Calibri" w:hAnsiTheme="minorHAnsi" w:cstheme="minorHAnsi"/>
          <w:i/>
          <w:spacing w:val="-19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you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will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eive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D829E2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onfirmation</w:t>
      </w:r>
      <w:r w:rsidRPr="00D829E2">
        <w:rPr>
          <w:rFonts w:asciiTheme="minorHAnsi" w:eastAsia="Calibri" w:hAnsiTheme="minorHAnsi" w:cstheme="minorHAnsi"/>
          <w:i/>
          <w:spacing w:val="-15"/>
          <w:sz w:val="22"/>
          <w:szCs w:val="22"/>
        </w:rPr>
        <w:t xml:space="preserve"> 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email. </w:t>
      </w:r>
      <w:r w:rsidRPr="00D829E2">
        <w:rPr>
          <w:rFonts w:asciiTheme="minorHAnsi" w:eastAsia="Calibri" w:hAnsiTheme="minorHAnsi" w:cstheme="minorHAnsi"/>
          <w:i/>
          <w:spacing w:val="-10"/>
          <w:sz w:val="22"/>
          <w:szCs w:val="22"/>
        </w:rPr>
        <w:t>W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e look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D829E2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 xml:space="preserve">ward </w:t>
      </w:r>
      <w:r w:rsidRPr="00D829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D829E2">
        <w:rPr>
          <w:rFonts w:asciiTheme="minorHAnsi" w:eastAsia="Calibri" w:hAnsiTheme="minorHAnsi" w:cstheme="minorHAnsi"/>
          <w:i/>
          <w:sz w:val="22"/>
          <w:szCs w:val="22"/>
        </w:rPr>
        <w:t>o learning more about you!</w:t>
      </w:r>
    </w:p>
    <w:sectPr w:rsidR="00CC03A3" w:rsidRPr="00D829E2">
      <w:pgSz w:w="12240" w:h="15840"/>
      <w:pgMar w:top="62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501D6"/>
    <w:multiLevelType w:val="multilevel"/>
    <w:tmpl w:val="431264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5F66EB"/>
    <w:multiLevelType w:val="hybridMultilevel"/>
    <w:tmpl w:val="1C4C042E"/>
    <w:lvl w:ilvl="0" w:tplc="3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A3"/>
    <w:rsid w:val="00215E65"/>
    <w:rsid w:val="00CC03A3"/>
    <w:rsid w:val="00D8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1BF0C50F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D829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1662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2021-05-06T12:27:00Z</dcterms:created>
  <dcterms:modified xsi:type="dcterms:W3CDTF">2021-05-06T12:47:00Z</dcterms:modified>
</cp:coreProperties>
</file>